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66E3A516" w:rsidR="0046735E" w:rsidRPr="00987AFB"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987AFB">
              <w:rPr>
                <w:bCs w:val="0"/>
                <w:snapToGrid w:val="0"/>
                <w:sz w:val="24"/>
                <w:szCs w:val="24"/>
                <w:lang w:eastAsia="ru-RU"/>
              </w:rPr>
              <w:t xml:space="preserve">» </w:t>
            </w:r>
            <w:r w:rsidR="00987AFB">
              <w:rPr>
                <w:bCs w:val="0"/>
                <w:snapToGrid w:val="0"/>
                <w:sz w:val="24"/>
                <w:szCs w:val="24"/>
                <w:lang w:eastAsia="ru-RU"/>
              </w:rPr>
              <w:t xml:space="preserve">№ </w:t>
            </w:r>
            <w:r w:rsidRPr="00987AFB">
              <w:rPr>
                <w:bCs w:val="0"/>
                <w:snapToGrid w:val="0"/>
                <w:sz w:val="24"/>
                <w:szCs w:val="24"/>
                <w:lang w:eastAsia="ru-RU"/>
              </w:rPr>
              <w:t>УД-</w:t>
            </w:r>
            <w:r w:rsidR="00987AFB">
              <w:rPr>
                <w:bCs w:val="0"/>
                <w:snapToGrid w:val="0"/>
                <w:sz w:val="24"/>
                <w:szCs w:val="24"/>
                <w:lang w:eastAsia="ru-RU"/>
              </w:rPr>
              <w:t>206</w:t>
            </w:r>
            <w:r w:rsidRPr="00987AFB">
              <w:rPr>
                <w:bCs w:val="0"/>
                <w:spacing w:val="-4"/>
                <w:sz w:val="24"/>
                <w:szCs w:val="24"/>
              </w:rPr>
              <w:t xml:space="preserve"> от </w:t>
            </w:r>
            <w:r w:rsidR="00987AFB">
              <w:rPr>
                <w:bCs w:val="0"/>
                <w:spacing w:val="-4"/>
                <w:sz w:val="24"/>
                <w:szCs w:val="24"/>
              </w:rPr>
              <w:t>24</w:t>
            </w:r>
            <w:r w:rsidRPr="00987AFB">
              <w:rPr>
                <w:bCs w:val="0"/>
                <w:spacing w:val="-4"/>
                <w:sz w:val="24"/>
                <w:szCs w:val="24"/>
              </w:rPr>
              <w:t>.</w:t>
            </w:r>
            <w:r w:rsidR="00987AFB">
              <w:rPr>
                <w:bCs w:val="0"/>
                <w:spacing w:val="-4"/>
                <w:sz w:val="24"/>
                <w:szCs w:val="24"/>
              </w:rPr>
              <w:t>04</w:t>
            </w:r>
            <w:r w:rsidRPr="00987AFB">
              <w:rPr>
                <w:bCs w:val="0"/>
                <w:spacing w:val="-4"/>
                <w:sz w:val="24"/>
                <w:szCs w:val="24"/>
              </w:rPr>
              <w:t>.2</w:t>
            </w:r>
            <w:r w:rsidR="00C800FD" w:rsidRPr="00987AFB">
              <w:rPr>
                <w:bCs w:val="0"/>
                <w:spacing w:val="-4"/>
                <w:sz w:val="24"/>
                <w:szCs w:val="24"/>
              </w:rPr>
              <w:t>0</w:t>
            </w:r>
            <w:r w:rsidRPr="00987AFB">
              <w:rPr>
                <w:bCs w:val="0"/>
                <w:spacing w:val="-4"/>
                <w:sz w:val="24"/>
                <w:szCs w:val="24"/>
              </w:rPr>
              <w:t>1</w:t>
            </w:r>
            <w:r w:rsidR="00585E64" w:rsidRPr="00987AFB">
              <w:rPr>
                <w:bCs w:val="0"/>
                <w:spacing w:val="-4"/>
                <w:sz w:val="24"/>
                <w:szCs w:val="24"/>
              </w:rPr>
              <w:t>8</w:t>
            </w:r>
            <w:r w:rsidR="00987AFB">
              <w:rPr>
                <w:bCs w:val="0"/>
                <w:spacing w:val="-4"/>
                <w:sz w:val="24"/>
                <w:szCs w:val="24"/>
              </w:rPr>
              <w:t xml:space="preserve"> </w:t>
            </w:r>
            <w:r w:rsidRPr="00987AFB">
              <w:rPr>
                <w:bCs w:val="0"/>
                <w:spacing w:val="-4"/>
                <w:sz w:val="24"/>
                <w:szCs w:val="24"/>
              </w:rPr>
              <w:t>г</w:t>
            </w:r>
            <w:r w:rsidR="00987AFB">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7"/>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7"/>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7"/>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C0BCA14"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AD7786">
        <w:rPr>
          <w:b/>
          <w:sz w:val="24"/>
          <w:szCs w:val="24"/>
        </w:rPr>
        <w:t xml:space="preserve">право заключения </w:t>
      </w:r>
      <w:r w:rsidR="00935C24" w:rsidRPr="00AD7786">
        <w:rPr>
          <w:b/>
          <w:sz w:val="24"/>
          <w:szCs w:val="24"/>
        </w:rPr>
        <w:t>договор</w:t>
      </w:r>
      <w:r w:rsidR="00987AFB" w:rsidRPr="00AD7786">
        <w:rPr>
          <w:b/>
          <w:sz w:val="24"/>
          <w:szCs w:val="24"/>
        </w:rPr>
        <w:t>а</w:t>
      </w:r>
      <w:r w:rsidR="00C53E73" w:rsidRPr="00AD7786">
        <w:rPr>
          <w:b/>
          <w:sz w:val="24"/>
          <w:szCs w:val="24"/>
        </w:rPr>
        <w:t xml:space="preserve"> </w:t>
      </w:r>
      <w:r w:rsidR="00AD7786" w:rsidRPr="00AD7786">
        <w:rPr>
          <w:b/>
          <w:sz w:val="24"/>
          <w:szCs w:val="24"/>
        </w:rPr>
        <w:t>оказания услуг по погрузке - разгрузке грузов для нужд ПАО «МРСК</w:t>
      </w:r>
      <w:r w:rsidR="00AD7786">
        <w:rPr>
          <w:b/>
          <w:sz w:val="24"/>
          <w:szCs w:val="24"/>
        </w:rPr>
        <w:t xml:space="preserve">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7"/>
        <w:spacing w:line="264" w:lineRule="auto"/>
        <w:ind w:left="0" w:right="0"/>
        <w:jc w:val="center"/>
        <w:rPr>
          <w:rFonts w:ascii="Times New Roman" w:hAnsi="Times New Roman"/>
          <w:sz w:val="24"/>
          <w:szCs w:val="24"/>
        </w:rPr>
      </w:pPr>
    </w:p>
    <w:p w14:paraId="5D49ACD6" w14:textId="77777777" w:rsidR="007A1F3E" w:rsidRDefault="007A1F3E" w:rsidP="007A1F3E">
      <w:pPr>
        <w:pStyle w:val="1f7"/>
        <w:spacing w:line="264" w:lineRule="auto"/>
        <w:ind w:left="0" w:right="0"/>
        <w:jc w:val="center"/>
        <w:rPr>
          <w:rFonts w:ascii="Times New Roman" w:hAnsi="Times New Roman"/>
          <w:sz w:val="24"/>
          <w:szCs w:val="24"/>
        </w:rPr>
      </w:pPr>
    </w:p>
    <w:p w14:paraId="1B5446DF" w14:textId="77777777" w:rsidR="00AD7786" w:rsidRDefault="00AD7786" w:rsidP="007A1F3E">
      <w:pPr>
        <w:pStyle w:val="1f7"/>
        <w:spacing w:line="264" w:lineRule="auto"/>
        <w:ind w:left="0" w:right="0"/>
        <w:jc w:val="center"/>
        <w:rPr>
          <w:rFonts w:ascii="Times New Roman" w:hAnsi="Times New Roman"/>
          <w:sz w:val="24"/>
          <w:szCs w:val="24"/>
        </w:rPr>
      </w:pPr>
    </w:p>
    <w:p w14:paraId="0B2F982E" w14:textId="77777777" w:rsidR="00AD7786" w:rsidRDefault="00AD7786" w:rsidP="007A1F3E">
      <w:pPr>
        <w:pStyle w:val="1f7"/>
        <w:spacing w:line="264" w:lineRule="auto"/>
        <w:ind w:left="0" w:right="0"/>
        <w:jc w:val="center"/>
        <w:rPr>
          <w:rFonts w:ascii="Times New Roman" w:hAnsi="Times New Roman"/>
          <w:sz w:val="24"/>
          <w:szCs w:val="24"/>
        </w:rPr>
      </w:pPr>
    </w:p>
    <w:p w14:paraId="2E0DAAF7" w14:textId="77777777" w:rsidR="00AD7786" w:rsidRPr="00556B64" w:rsidRDefault="00AD7786" w:rsidP="007A1F3E">
      <w:pPr>
        <w:pStyle w:val="1f7"/>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6"/>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6"/>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6"/>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6"/>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6"/>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415C05CB" w:rsidR="00E86E35" w:rsidRPr="00AD7786" w:rsidRDefault="00E86E35" w:rsidP="00AD778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AD7786">
        <w:rPr>
          <w:b/>
          <w:bCs/>
        </w:rPr>
        <w:t>Ключникова Ольга Сергеевна,</w:t>
      </w:r>
      <w:r w:rsidR="007951CD" w:rsidRPr="00AD7786">
        <w:rPr>
          <w:bCs/>
        </w:rPr>
        <w:t xml:space="preserve"> тел.: (863) 307-04-83, </w:t>
      </w:r>
      <w:proofErr w:type="gramStart"/>
      <w:r w:rsidR="007951CD" w:rsidRPr="00AD7786">
        <w:rPr>
          <w:bCs/>
        </w:rPr>
        <w:t>е</w:t>
      </w:r>
      <w:proofErr w:type="gramEnd"/>
      <w:r w:rsidR="007951CD" w:rsidRPr="00AD7786">
        <w:rPr>
          <w:bCs/>
        </w:rPr>
        <w:t>-</w:t>
      </w:r>
      <w:proofErr w:type="spellStart"/>
      <w:r w:rsidR="007951CD" w:rsidRPr="00AD7786">
        <w:rPr>
          <w:bCs/>
        </w:rPr>
        <w:t>mail</w:t>
      </w:r>
      <w:proofErr w:type="spellEnd"/>
      <w:r w:rsidR="007951CD" w:rsidRPr="00AD7786">
        <w:rPr>
          <w:bCs/>
        </w:rPr>
        <w:t xml:space="preserve">: </w:t>
      </w:r>
      <w:hyperlink r:id="rId19" w:history="1">
        <w:r w:rsidR="007951CD" w:rsidRPr="00AD7786">
          <w:rPr>
            <w:rStyle w:val="ab"/>
            <w:bCs/>
            <w:lang w:val="en-US"/>
          </w:rPr>
          <w:t>kluchnikovaos</w:t>
        </w:r>
        <w:r w:rsidR="007951CD" w:rsidRPr="00AD7786">
          <w:rPr>
            <w:rStyle w:val="ab"/>
            <w:bCs/>
          </w:rPr>
          <w:t>@</w:t>
        </w:r>
        <w:r w:rsidR="007951CD" w:rsidRPr="00AD7786">
          <w:rPr>
            <w:rStyle w:val="ab"/>
            <w:bCs/>
            <w:lang w:val="en-US"/>
          </w:rPr>
          <w:t>mrsk</w:t>
        </w:r>
        <w:r w:rsidR="007951CD" w:rsidRPr="00AD7786">
          <w:rPr>
            <w:rStyle w:val="ab"/>
            <w:bCs/>
          </w:rPr>
          <w:t>-</w:t>
        </w:r>
        <w:r w:rsidR="007951CD" w:rsidRPr="00AD7786">
          <w:rPr>
            <w:rStyle w:val="ab"/>
            <w:bCs/>
            <w:lang w:val="en-US"/>
          </w:rPr>
          <w:t>yuga</w:t>
        </w:r>
        <w:r w:rsidR="007951CD" w:rsidRPr="00AD7786">
          <w:rPr>
            <w:rStyle w:val="ab"/>
            <w:bCs/>
          </w:rPr>
          <w:t>.</w:t>
        </w:r>
        <w:r w:rsidR="007951CD" w:rsidRPr="00AD7786">
          <w:rPr>
            <w:rStyle w:val="ab"/>
            <w:bCs/>
            <w:lang w:val="en-US"/>
          </w:rPr>
          <w:t>ru</w:t>
        </w:r>
      </w:hyperlink>
      <w:r w:rsidRPr="00AD7786">
        <w:t>, Из</w:t>
      </w:r>
      <w:r w:rsidRPr="00556B64">
        <w:t xml:space="preserve">вещением о проведении открытого </w:t>
      </w:r>
      <w:r w:rsidRPr="00556B64">
        <w:rPr>
          <w:iCs/>
        </w:rPr>
        <w:t>запроса предложений</w:t>
      </w:r>
      <w:r w:rsidRPr="00556B64">
        <w:t>, опубликованным:</w:t>
      </w:r>
      <w:r w:rsidR="00AD7786">
        <w:t xml:space="preserve"> </w:t>
      </w:r>
      <w:r w:rsidRPr="00AD7786">
        <w:rPr>
          <w:szCs w:val="24"/>
        </w:rPr>
        <w:t xml:space="preserve">на официальном сайте </w:t>
      </w:r>
      <w:r w:rsidRPr="00AD7786">
        <w:rPr>
          <w:szCs w:val="24"/>
          <w:u w:val="single"/>
        </w:rPr>
        <w:t>www.zakupki.gov.ru</w:t>
      </w:r>
      <w:r w:rsidRPr="00AD7786">
        <w:rPr>
          <w:szCs w:val="24"/>
        </w:rPr>
        <w:t xml:space="preserve">, на сайте электронной торговой площадки (далее – ЭТП) </w:t>
      </w:r>
      <w:hyperlink r:id="rId20" w:history="1">
        <w:r w:rsidR="0079281A" w:rsidRPr="00AD7786">
          <w:rPr>
            <w:rStyle w:val="ab"/>
            <w:rFonts w:eastAsia="MS Mincho"/>
            <w:color w:val="auto"/>
            <w:lang w:eastAsia="ja-JP"/>
          </w:rPr>
          <w:t>www.b2b-energo.ru</w:t>
        </w:r>
      </w:hyperlink>
      <w:r w:rsidRPr="00AD7786">
        <w:rPr>
          <w:rStyle w:val="ab"/>
          <w:rFonts w:eastAsia="MS Mincho"/>
          <w:color w:val="auto"/>
          <w:szCs w:val="24"/>
        </w:rPr>
        <w:t>,</w:t>
      </w:r>
      <w:r w:rsidRPr="00AD7786">
        <w:rPr>
          <w:szCs w:val="24"/>
        </w:rPr>
        <w:t xml:space="preserve">  на сайте </w:t>
      </w:r>
      <w:r w:rsidR="00ED5D25" w:rsidRPr="00AD7786">
        <w:rPr>
          <w:szCs w:val="24"/>
        </w:rPr>
        <w:t>П</w:t>
      </w:r>
      <w:r w:rsidRPr="00AD7786">
        <w:rPr>
          <w:szCs w:val="24"/>
        </w:rPr>
        <w:t xml:space="preserve">АО «МРСК </w:t>
      </w:r>
      <w:r w:rsidR="00725D97" w:rsidRPr="00AD7786">
        <w:rPr>
          <w:szCs w:val="24"/>
        </w:rPr>
        <w:t>Юг</w:t>
      </w:r>
      <w:r w:rsidRPr="00AD7786">
        <w:rPr>
          <w:szCs w:val="24"/>
        </w:rPr>
        <w:t xml:space="preserve">а» </w:t>
      </w:r>
      <w:r w:rsidR="00ED5D25" w:rsidRPr="00AD7786">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AD7786">
        <w:rPr>
          <w:iCs/>
        </w:rPr>
        <w:t>приг</w:t>
      </w:r>
      <w:r w:rsidRPr="00AD7786">
        <w:t xml:space="preserve">ласил </w:t>
      </w:r>
      <w:bookmarkEnd w:id="13"/>
      <w:bookmarkEnd w:id="14"/>
      <w:bookmarkEnd w:id="15"/>
      <w:bookmarkEnd w:id="16"/>
      <w:bookmarkEnd w:id="17"/>
      <w:r w:rsidRPr="00AD7786">
        <w:rPr>
          <w:snapToGrid w:val="0"/>
        </w:rPr>
        <w:t xml:space="preserve">юридических лиц, физических лиц, в том числе индивидуальных предпринимателей,  </w:t>
      </w:r>
      <w:r w:rsidR="004616D8" w:rsidRPr="00AD7786">
        <w:rPr>
          <w:snapToGrid w:val="0"/>
        </w:rPr>
        <w:t xml:space="preserve"> </w:t>
      </w:r>
      <w:r w:rsidR="00433E98" w:rsidRPr="00AD7786">
        <w:rPr>
          <w:snapToGrid w:val="0"/>
        </w:rPr>
        <w:t>являющихся только субъектами малого и среднего предпринимательства</w:t>
      </w:r>
      <w:r w:rsidRPr="00AD7786">
        <w:t xml:space="preserve">, </w:t>
      </w:r>
      <w:r w:rsidRPr="00AD7786">
        <w:rPr>
          <w:bCs/>
          <w:iCs/>
          <w:snapToGrid w:val="0"/>
        </w:rPr>
        <w:t>к участию в открытом запросе предложений без предварительного квалификационного отбора (далее – запрос</w:t>
      </w:r>
      <w:r w:rsidRPr="00556B64">
        <w:rPr>
          <w:bCs/>
          <w:iCs/>
          <w:snapToGrid w:val="0"/>
        </w:rPr>
        <w:t xml:space="preserve"> предложений)</w:t>
      </w:r>
      <w:r w:rsidRPr="00556B64">
        <w:rPr>
          <w:bCs/>
          <w:iCs/>
          <w:snapToGrid w:val="0"/>
          <w:szCs w:val="24"/>
        </w:rPr>
        <w:t>.</w:t>
      </w:r>
      <w:bookmarkEnd w:id="18"/>
    </w:p>
    <w:p w14:paraId="436F4EE4" w14:textId="5C9EA89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FCBE0CC" w:rsidR="00935C24" w:rsidRPr="00AD7786"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D7786" w:rsidRPr="00AD7786">
        <w:rPr>
          <w:b/>
          <w:szCs w:val="24"/>
        </w:rPr>
        <w:t>право заключения договора оказания услуг по погрузке - разгрузке грузов для нужд ПАО «МРСК Юга»</w:t>
      </w:r>
      <w:r w:rsidR="00C53E73" w:rsidRPr="00AD7786">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AD7786">
        <w:rPr>
          <w:szCs w:val="24"/>
        </w:rPr>
        <w:t>Участник должен принять во внимание, что ссылки</w:t>
      </w:r>
      <w:r w:rsidRPr="00D97B21">
        <w:rPr>
          <w:szCs w:val="24"/>
        </w:rPr>
        <w:t xml:space="preserve">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1AB083B5" w14:textId="77777777" w:rsidR="00894612" w:rsidRPr="00894612" w:rsidRDefault="00894612" w:rsidP="00894612">
      <w:pPr>
        <w:pStyle w:val="6-"/>
        <w:numPr>
          <w:ilvl w:val="5"/>
          <w:numId w:val="44"/>
        </w:numPr>
        <w:ind w:left="0" w:firstLine="709"/>
        <w:rPr>
          <w:b/>
        </w:rPr>
      </w:pPr>
      <w:r w:rsidRPr="00894612">
        <w:rPr>
          <w:b/>
        </w:rPr>
        <w:t xml:space="preserve">Оригинал банковской гарантии </w:t>
      </w:r>
      <w:r w:rsidRPr="00ED234C">
        <w:t>в качестве обеспечение исполнения обязательств, связанных с участием в Конкурсе и подачей Конкурсной заявки (п. 2.4.8.), либо внесения денежных средств на расчётный счёт Оператора ЭТП и удержание (блокировка) сре</w:t>
      </w:r>
      <w:proofErr w:type="gramStart"/>
      <w:r w:rsidRPr="00ED234C">
        <w:t>дств в к</w:t>
      </w:r>
      <w:proofErr w:type="gramEnd"/>
      <w:r w:rsidRPr="00ED234C">
        <w:t>ачестве обеспечения исполнения обя</w:t>
      </w:r>
      <w:bookmarkStart w:id="73" w:name="_GoBack"/>
      <w:bookmarkEnd w:id="73"/>
      <w:r w:rsidRPr="00ED234C">
        <w:t>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 xml:space="preserve">по форме и в соответствии с </w:t>
      </w:r>
      <w:r w:rsidRPr="00536310">
        <w:rPr>
          <w:szCs w:val="24"/>
        </w:rPr>
        <w:lastRenderedPageBreak/>
        <w:t>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a"/>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b"/>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b"/>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b"/>
          <w:bCs/>
          <w:color w:val="auto"/>
          <w:szCs w:val="24"/>
          <w:u w:val="none"/>
        </w:rPr>
      </w:pPr>
      <w:r w:rsidRPr="00536310">
        <w:rPr>
          <w:rStyle w:val="ab"/>
          <w:bCs/>
          <w:color w:val="auto"/>
          <w:szCs w:val="24"/>
          <w:u w:val="none"/>
        </w:rPr>
        <w:t>Анкета участника запроса предложений (</w:t>
      </w:r>
      <w:r w:rsidR="00536310" w:rsidRPr="00536310">
        <w:rPr>
          <w:rStyle w:val="ab"/>
          <w:bCs/>
          <w:color w:val="auto"/>
          <w:szCs w:val="24"/>
          <w:u w:val="none"/>
        </w:rPr>
        <w:t>Форма 4</w:t>
      </w:r>
      <w:r w:rsidRPr="00536310">
        <w:rPr>
          <w:rStyle w:val="ab"/>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b"/>
          <w:bCs/>
          <w:color w:val="auto"/>
          <w:szCs w:val="24"/>
          <w:u w:val="none"/>
        </w:rPr>
        <w:t>Справка о налич</w:t>
      </w:r>
      <w:proofErr w:type="gramStart"/>
      <w:r w:rsidRPr="00536310">
        <w:rPr>
          <w:rStyle w:val="ab"/>
          <w:bCs/>
          <w:color w:val="auto"/>
          <w:szCs w:val="24"/>
          <w:u w:val="none"/>
        </w:rPr>
        <w:t xml:space="preserve">ии </w:t>
      </w:r>
      <w:r w:rsidRPr="00536310">
        <w:rPr>
          <w:rStyle w:val="ab"/>
          <w:bCs/>
          <w:iCs/>
          <w:color w:val="auto"/>
          <w:szCs w:val="24"/>
          <w:u w:val="none"/>
          <w:lang w:eastAsia="ar-SA"/>
        </w:rPr>
        <w:t>у У</w:t>
      </w:r>
      <w:proofErr w:type="gramEnd"/>
      <w:r w:rsidRPr="00536310">
        <w:rPr>
          <w:rStyle w:val="ab"/>
          <w:bCs/>
          <w:iCs/>
          <w:color w:val="auto"/>
          <w:szCs w:val="24"/>
          <w:u w:val="none"/>
          <w:lang w:eastAsia="ar-SA"/>
        </w:rPr>
        <w:t xml:space="preserve">частника закупки связей, носящих характер </w:t>
      </w:r>
      <w:proofErr w:type="spellStart"/>
      <w:r w:rsidRPr="00536310">
        <w:rPr>
          <w:rStyle w:val="ab"/>
          <w:bCs/>
          <w:iCs/>
          <w:color w:val="auto"/>
          <w:szCs w:val="24"/>
          <w:u w:val="none"/>
          <w:lang w:eastAsia="ar-SA"/>
        </w:rPr>
        <w:t>аффилированности</w:t>
      </w:r>
      <w:proofErr w:type="spellEnd"/>
      <w:r w:rsidRPr="00536310">
        <w:rPr>
          <w:rStyle w:val="ab"/>
          <w:bCs/>
          <w:iCs/>
          <w:color w:val="auto"/>
          <w:szCs w:val="24"/>
          <w:u w:val="none"/>
          <w:lang w:eastAsia="ar-SA"/>
        </w:rPr>
        <w:t xml:space="preserve"> с сотрудниками Заказчика или Организатора закупки (</w:t>
      </w:r>
      <w:r w:rsidR="00536310" w:rsidRPr="00536310">
        <w:rPr>
          <w:rStyle w:val="ab"/>
          <w:bCs/>
          <w:iCs/>
          <w:color w:val="auto"/>
          <w:szCs w:val="24"/>
          <w:u w:val="none"/>
          <w:lang w:eastAsia="ar-SA"/>
        </w:rPr>
        <w:t>Форма 5</w:t>
      </w:r>
      <w:r w:rsidRPr="00536310">
        <w:rPr>
          <w:rStyle w:val="ab"/>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lastRenderedPageBreak/>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5"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lastRenderedPageBreak/>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7587C073" w:rsidR="007A1F3E" w:rsidRPr="005B7B15"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AD7786" w:rsidRPr="00AD7786">
        <w:rPr>
          <w:b/>
          <w:szCs w:val="24"/>
        </w:rPr>
        <w:t>7 493 000,00</w:t>
      </w:r>
      <w:r w:rsidR="00CE72BD" w:rsidRPr="00AD7786">
        <w:rPr>
          <w:b/>
          <w:szCs w:val="24"/>
        </w:rPr>
        <w:t xml:space="preserve"> руб. с учётом  НДС; (</w:t>
      </w:r>
      <w:r w:rsidR="00AD7786" w:rsidRPr="00AD7786">
        <w:rPr>
          <w:b/>
          <w:szCs w:val="24"/>
        </w:rPr>
        <w:t>6 350 000,00</w:t>
      </w:r>
      <w:r w:rsidR="00CE72BD" w:rsidRPr="00AD7786">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2AA43BB9"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w:t>
      </w:r>
      <w:r w:rsidR="00EE3173"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1F6782A3" w14:textId="0AF18424" w:rsidR="00C2325F" w:rsidRDefault="00C2325F" w:rsidP="00EC58E1">
      <w:pPr>
        <w:pStyle w:val="4-"/>
        <w:numPr>
          <w:ilvl w:val="3"/>
          <w:numId w:val="44"/>
        </w:numPr>
        <w:tabs>
          <w:tab w:val="left" w:pos="1418"/>
        </w:tabs>
        <w:spacing w:line="276" w:lineRule="auto"/>
        <w:ind w:left="0" w:firstLine="709"/>
        <w:rPr>
          <w:bCs/>
          <w:szCs w:val="24"/>
        </w:rPr>
      </w:pPr>
      <w:r w:rsidRPr="00D926BF">
        <w:rPr>
          <w:bCs/>
          <w:szCs w:val="24"/>
        </w:rPr>
        <w:lastRenderedPageBreak/>
        <w:t xml:space="preserve">В </w:t>
      </w:r>
      <w:proofErr w:type="gramStart"/>
      <w:r w:rsidRPr="00D926BF">
        <w:rPr>
          <w:bCs/>
          <w:szCs w:val="24"/>
        </w:rPr>
        <w:t>письме</w:t>
      </w:r>
      <w:proofErr w:type="gramEnd"/>
      <w:r w:rsidRPr="00D926BF">
        <w:rPr>
          <w:bCs/>
          <w:szCs w:val="24"/>
        </w:rPr>
        <w:t xml:space="preserve"> о подач</w:t>
      </w:r>
      <w:r>
        <w:rPr>
          <w:bCs/>
          <w:szCs w:val="24"/>
        </w:rPr>
        <w:t>е</w:t>
      </w:r>
      <w:r w:rsidRPr="00D926BF">
        <w:rPr>
          <w:bCs/>
          <w:szCs w:val="24"/>
        </w:rPr>
        <w:t xml:space="preserve"> оферты указывается общая сумма договора и сумма единичных расценок </w:t>
      </w:r>
      <w:r>
        <w:rPr>
          <w:bCs/>
          <w:szCs w:val="24"/>
        </w:rPr>
        <w:t>на услуги</w:t>
      </w:r>
      <w:r w:rsidRPr="00D926BF">
        <w:rPr>
          <w:bCs/>
          <w:szCs w:val="24"/>
        </w:rPr>
        <w:t xml:space="preserve">. В коммерческом </w:t>
      </w:r>
      <w:proofErr w:type="gramStart"/>
      <w:r w:rsidRPr="00D926BF">
        <w:rPr>
          <w:bCs/>
          <w:szCs w:val="24"/>
        </w:rPr>
        <w:t>предложении</w:t>
      </w:r>
      <w:proofErr w:type="gramEnd"/>
      <w:r w:rsidRPr="00D926BF">
        <w:rPr>
          <w:bCs/>
          <w:szCs w:val="24"/>
        </w:rPr>
        <w:t xml:space="preserve"> необходимо указать общую сумму договора, а также единичные расценки на </w:t>
      </w:r>
      <w:r>
        <w:rPr>
          <w:bCs/>
          <w:szCs w:val="24"/>
        </w:rPr>
        <w:t>услуги.</w:t>
      </w:r>
    </w:p>
    <w:p w14:paraId="4695CFDE" w14:textId="5FBB3AFB" w:rsidR="00C2325F" w:rsidRPr="005B7B15" w:rsidRDefault="00C2325F" w:rsidP="00EC58E1">
      <w:pPr>
        <w:pStyle w:val="4-"/>
        <w:numPr>
          <w:ilvl w:val="3"/>
          <w:numId w:val="44"/>
        </w:numPr>
        <w:tabs>
          <w:tab w:val="left" w:pos="1418"/>
        </w:tabs>
        <w:spacing w:line="276" w:lineRule="auto"/>
        <w:ind w:left="0" w:firstLine="709"/>
        <w:rPr>
          <w:bCs/>
          <w:szCs w:val="24"/>
        </w:rPr>
      </w:pPr>
      <w:r>
        <w:rPr>
          <w:bCs/>
          <w:szCs w:val="24"/>
        </w:rPr>
        <w:t xml:space="preserve"> На ЭТП необходимо указывать сумму единичных расценок, невыполнение данного условия может служить </w:t>
      </w:r>
      <w:r w:rsidRPr="00D926BF">
        <w:rPr>
          <w:bCs/>
          <w:szCs w:val="24"/>
        </w:rPr>
        <w:t>основанием для отклонения Заявки</w:t>
      </w:r>
      <w:r>
        <w:rPr>
          <w:bCs/>
          <w:szCs w:val="24"/>
        </w:rPr>
        <w:t>.</w:t>
      </w:r>
    </w:p>
    <w:p w14:paraId="0B732462" w14:textId="77777777" w:rsidR="007A1F3E" w:rsidRPr="005B7B15"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w:t>
      </w:r>
      <w:r w:rsidRPr="00CE72BD">
        <w:rPr>
          <w:szCs w:val="24"/>
        </w:rPr>
        <w:lastRenderedPageBreak/>
        <w:t>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w:t>
      </w:r>
      <w:r w:rsidRPr="006245F6">
        <w:rPr>
          <w:szCs w:val="24"/>
        </w:rPr>
        <w:lastRenderedPageBreak/>
        <w:t>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w:t>
      </w:r>
      <w:r w:rsidRPr="006245F6">
        <w:rPr>
          <w:szCs w:val="24"/>
        </w:rPr>
        <w:lastRenderedPageBreak/>
        <w:t>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 xml:space="preserve">копию справки об исполнении налогоплательщиком (плательщиком сборов, налоговым агентом) обязанности по уплате налогов, сборов, пеней, </w:t>
      </w:r>
      <w:r w:rsidRPr="00536310">
        <w:rPr>
          <w:b/>
          <w:szCs w:val="24"/>
        </w:rPr>
        <w:lastRenderedPageBreak/>
        <w:t>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lastRenderedPageBreak/>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lastRenderedPageBreak/>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lastRenderedPageBreak/>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043977" w14:textId="77777777" w:rsidR="00894612" w:rsidRPr="00BB4446" w:rsidRDefault="00894612" w:rsidP="00894612">
      <w:pPr>
        <w:pStyle w:val="4-"/>
        <w:numPr>
          <w:ilvl w:val="0"/>
          <w:numId w:val="0"/>
        </w:numPr>
        <w:tabs>
          <w:tab w:val="left" w:pos="1418"/>
        </w:tabs>
        <w:spacing w:line="276" w:lineRule="auto"/>
        <w:ind w:left="709"/>
        <w:rPr>
          <w:szCs w:val="24"/>
        </w:rPr>
      </w:pPr>
    </w:p>
    <w:bookmarkEnd w:id="133"/>
    <w:bookmarkEnd w:id="134"/>
    <w:bookmarkEnd w:id="135"/>
    <w:p w14:paraId="10B4C6F2" w14:textId="77777777" w:rsidR="00894612" w:rsidRPr="00894612" w:rsidRDefault="00894612" w:rsidP="00894612">
      <w:pPr>
        <w:pStyle w:val="affffff7"/>
        <w:widowControl w:val="0"/>
        <w:numPr>
          <w:ilvl w:val="0"/>
          <w:numId w:val="56"/>
        </w:numPr>
        <w:tabs>
          <w:tab w:val="left" w:pos="814"/>
        </w:tabs>
        <w:rPr>
          <w:b/>
          <w:vanish/>
          <w:color w:val="000000"/>
          <w:sz w:val="28"/>
          <w:szCs w:val="24"/>
        </w:rPr>
      </w:pPr>
    </w:p>
    <w:p w14:paraId="0EA73F43" w14:textId="77777777" w:rsidR="00894612" w:rsidRPr="00894612" w:rsidRDefault="00894612" w:rsidP="00894612">
      <w:pPr>
        <w:pStyle w:val="affffff7"/>
        <w:widowControl w:val="0"/>
        <w:numPr>
          <w:ilvl w:val="0"/>
          <w:numId w:val="56"/>
        </w:numPr>
        <w:tabs>
          <w:tab w:val="left" w:pos="814"/>
        </w:tabs>
        <w:rPr>
          <w:b/>
          <w:vanish/>
          <w:color w:val="000000"/>
          <w:sz w:val="28"/>
          <w:szCs w:val="24"/>
        </w:rPr>
      </w:pPr>
    </w:p>
    <w:p w14:paraId="1813D913" w14:textId="77777777" w:rsidR="00894612" w:rsidRPr="00894612" w:rsidRDefault="00894612" w:rsidP="00894612">
      <w:pPr>
        <w:pStyle w:val="affffff7"/>
        <w:numPr>
          <w:ilvl w:val="1"/>
          <w:numId w:val="56"/>
        </w:numPr>
        <w:spacing w:before="120" w:line="360" w:lineRule="atLeast"/>
        <w:rPr>
          <w:rFonts w:ascii="Pragmatica" w:hAnsi="Pragmatica"/>
          <w:b/>
          <w:vanish/>
          <w:sz w:val="28"/>
          <w:szCs w:val="24"/>
        </w:rPr>
      </w:pPr>
    </w:p>
    <w:p w14:paraId="360B6420" w14:textId="77777777" w:rsidR="00894612" w:rsidRPr="00894612" w:rsidRDefault="00894612" w:rsidP="00894612">
      <w:pPr>
        <w:pStyle w:val="affffff7"/>
        <w:numPr>
          <w:ilvl w:val="1"/>
          <w:numId w:val="56"/>
        </w:numPr>
        <w:spacing w:before="120" w:line="360" w:lineRule="atLeast"/>
        <w:rPr>
          <w:rFonts w:ascii="Pragmatica" w:hAnsi="Pragmatica"/>
          <w:b/>
          <w:vanish/>
          <w:sz w:val="28"/>
          <w:szCs w:val="24"/>
        </w:rPr>
      </w:pPr>
    </w:p>
    <w:p w14:paraId="0038D986" w14:textId="77777777" w:rsidR="00894612" w:rsidRPr="00894612" w:rsidRDefault="00894612" w:rsidP="00894612">
      <w:pPr>
        <w:pStyle w:val="affffff7"/>
        <w:numPr>
          <w:ilvl w:val="1"/>
          <w:numId w:val="56"/>
        </w:numPr>
        <w:spacing w:before="120" w:line="360" w:lineRule="atLeast"/>
        <w:rPr>
          <w:rFonts w:ascii="Pragmatica" w:hAnsi="Pragmatica"/>
          <w:b/>
          <w:vanish/>
          <w:sz w:val="28"/>
          <w:szCs w:val="24"/>
        </w:rPr>
      </w:pPr>
    </w:p>
    <w:p w14:paraId="62ABC790" w14:textId="77777777" w:rsidR="00894612" w:rsidRPr="00894612" w:rsidRDefault="00894612" w:rsidP="00894612">
      <w:pPr>
        <w:pStyle w:val="affffff7"/>
        <w:numPr>
          <w:ilvl w:val="2"/>
          <w:numId w:val="56"/>
        </w:numPr>
        <w:spacing w:line="240" w:lineRule="auto"/>
        <w:jc w:val="left"/>
        <w:rPr>
          <w:rFonts w:eastAsia="Arial"/>
          <w:b/>
          <w:vanish/>
          <w:sz w:val="20"/>
          <w:szCs w:val="20"/>
          <w:lang w:val="en-US"/>
        </w:rPr>
      </w:pPr>
    </w:p>
    <w:p w14:paraId="5767F6B1" w14:textId="77777777" w:rsidR="00894612" w:rsidRPr="00894612" w:rsidRDefault="00894612" w:rsidP="00894612">
      <w:pPr>
        <w:pStyle w:val="affffff7"/>
        <w:numPr>
          <w:ilvl w:val="2"/>
          <w:numId w:val="56"/>
        </w:numPr>
        <w:spacing w:line="240" w:lineRule="auto"/>
        <w:jc w:val="left"/>
        <w:rPr>
          <w:rFonts w:eastAsia="Arial"/>
          <w:b/>
          <w:vanish/>
          <w:sz w:val="20"/>
          <w:szCs w:val="20"/>
          <w:lang w:val="en-US"/>
        </w:rPr>
      </w:pPr>
    </w:p>
    <w:p w14:paraId="3D25EE02" w14:textId="77777777" w:rsidR="00894612" w:rsidRPr="00894612" w:rsidRDefault="00894612" w:rsidP="00894612">
      <w:pPr>
        <w:pStyle w:val="affffff7"/>
        <w:numPr>
          <w:ilvl w:val="2"/>
          <w:numId w:val="56"/>
        </w:numPr>
        <w:spacing w:line="240" w:lineRule="auto"/>
        <w:jc w:val="left"/>
        <w:rPr>
          <w:rFonts w:eastAsia="Arial"/>
          <w:b/>
          <w:vanish/>
          <w:sz w:val="20"/>
          <w:szCs w:val="20"/>
          <w:lang w:val="en-US"/>
        </w:rPr>
      </w:pPr>
    </w:p>
    <w:p w14:paraId="27C70BDB" w14:textId="4A6FC6AE" w:rsidR="00894612" w:rsidRDefault="00894612" w:rsidP="00894612">
      <w:pPr>
        <w:pStyle w:val="Iauiue"/>
        <w:numPr>
          <w:ilvl w:val="2"/>
          <w:numId w:val="56"/>
        </w:numPr>
        <w:rPr>
          <w:b/>
          <w:sz w:val="24"/>
          <w:szCs w:val="24"/>
          <w:lang w:val="ru-RU"/>
        </w:rPr>
      </w:pPr>
      <w:r w:rsidRPr="00894612">
        <w:rPr>
          <w:b/>
          <w:sz w:val="24"/>
          <w:szCs w:val="24"/>
          <w:lang w:val="ru-RU"/>
        </w:rPr>
        <w:t xml:space="preserve">Обеспечение исполнения обязательств Участника конкурса </w:t>
      </w:r>
    </w:p>
    <w:p w14:paraId="4DC2ED2B" w14:textId="77777777" w:rsidR="00894612" w:rsidRPr="00894612" w:rsidRDefault="00894612" w:rsidP="00894612">
      <w:pPr>
        <w:pStyle w:val="Iauiue"/>
        <w:ind w:left="1135"/>
        <w:rPr>
          <w:b/>
          <w:sz w:val="24"/>
          <w:szCs w:val="24"/>
          <w:lang w:val="ru-RU"/>
        </w:rPr>
      </w:pPr>
    </w:p>
    <w:p w14:paraId="1A1E920D" w14:textId="77777777" w:rsidR="00894612" w:rsidRPr="001D71DB" w:rsidRDefault="00894612" w:rsidP="00894612">
      <w:pPr>
        <w:pStyle w:val="4-"/>
        <w:numPr>
          <w:ilvl w:val="3"/>
          <w:numId w:val="60"/>
        </w:numPr>
        <w:ind w:left="0" w:firstLine="709"/>
      </w:pPr>
      <w:r w:rsidRPr="001D71DB">
        <w:t xml:space="preserve">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w:t>
      </w:r>
      <w:proofErr w:type="gramStart"/>
      <w:r w:rsidRPr="001D71DB">
        <w:t>требованиями</w:t>
      </w:r>
      <w:proofErr w:type="gramEnd"/>
      <w:r w:rsidRPr="001D71DB">
        <w:t xml:space="preserve"> установленными в извещении о проведении Конкурса и в Конкурсной документации.</w:t>
      </w:r>
    </w:p>
    <w:p w14:paraId="21D5B243" w14:textId="77777777" w:rsidR="00894612" w:rsidRPr="001D71DB" w:rsidRDefault="00894612" w:rsidP="00894612">
      <w:pPr>
        <w:pStyle w:val="4-"/>
        <w:numPr>
          <w:ilvl w:val="3"/>
          <w:numId w:val="60"/>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1E2472A5" w14:textId="77777777" w:rsidR="00894612" w:rsidRPr="001D71DB" w:rsidRDefault="00894612" w:rsidP="00894612">
      <w:pPr>
        <w:pStyle w:val="4-"/>
        <w:numPr>
          <w:ilvl w:val="3"/>
          <w:numId w:val="60"/>
        </w:numPr>
        <w:ind w:left="0" w:firstLine="709"/>
      </w:pPr>
      <w:proofErr w:type="gramStart"/>
      <w:r w:rsidRPr="00A2016D">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A2016D">
        <w:rPr>
          <w:b/>
        </w:rPr>
        <w:t>в форме банковской гарантии на сумму 2% от начальной (предельной) стоимости закупки,</w:t>
      </w:r>
      <w:r w:rsidRPr="00A2016D">
        <w:t xml:space="preserve"> с учетом НДС, </w:t>
      </w:r>
      <w:r w:rsidRPr="00A2016D">
        <w:rPr>
          <w:b/>
        </w:rPr>
        <w:t xml:space="preserve">либо перечисления денежных средств в размере 2% от начальной (предельной) стоимости, </w:t>
      </w:r>
      <w:r w:rsidRPr="00A2016D">
        <w:t>с учетом НДС</w:t>
      </w:r>
      <w:r w:rsidRPr="00A2016D">
        <w:rPr>
          <w:b/>
        </w:rPr>
        <w:t>,</w:t>
      </w:r>
      <w:r w:rsidRPr="001D71DB">
        <w:t xml:space="preserve"> путём внесения денежных средств на расчётный счёт Оператора ЭТП</w:t>
      </w:r>
      <w:r>
        <w:t>.</w:t>
      </w:r>
      <w:proofErr w:type="gramEnd"/>
    </w:p>
    <w:p w14:paraId="774EEBE8" w14:textId="77777777" w:rsidR="00894612" w:rsidRPr="001D71DB" w:rsidRDefault="00894612" w:rsidP="00894612">
      <w:pPr>
        <w:pStyle w:val="4-"/>
        <w:numPr>
          <w:ilvl w:val="3"/>
          <w:numId w:val="60"/>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29BD222D" w14:textId="77777777" w:rsidR="00894612" w:rsidRPr="001D71DB" w:rsidRDefault="00894612" w:rsidP="00894612">
      <w:pPr>
        <w:pStyle w:val="5-"/>
        <w:numPr>
          <w:ilvl w:val="4"/>
          <w:numId w:val="60"/>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57D4D005" w14:textId="77777777" w:rsidR="00894612" w:rsidRPr="001D71DB" w:rsidRDefault="00894612" w:rsidP="00894612">
      <w:pPr>
        <w:pStyle w:val="5-"/>
        <w:numPr>
          <w:ilvl w:val="4"/>
          <w:numId w:val="60"/>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1A3D2816" w14:textId="77777777" w:rsidR="00894612" w:rsidRPr="001D71DB" w:rsidRDefault="00894612" w:rsidP="00894612">
      <w:pPr>
        <w:pStyle w:val="5-"/>
        <w:numPr>
          <w:ilvl w:val="4"/>
          <w:numId w:val="60"/>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737866B" w14:textId="77777777" w:rsidR="00894612" w:rsidRPr="001D71DB" w:rsidRDefault="00894612" w:rsidP="00894612">
      <w:pPr>
        <w:numPr>
          <w:ilvl w:val="4"/>
          <w:numId w:val="57"/>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682C9A13" w14:textId="77777777" w:rsidR="00894612" w:rsidRPr="001D71DB" w:rsidRDefault="00894612" w:rsidP="00894612">
      <w:pPr>
        <w:numPr>
          <w:ilvl w:val="4"/>
          <w:numId w:val="57"/>
        </w:numPr>
        <w:suppressAutoHyphens w:val="0"/>
        <w:spacing w:line="240" w:lineRule="auto"/>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121FB7A0" w14:textId="77777777" w:rsidR="00894612" w:rsidRPr="001D71DB" w:rsidRDefault="00894612" w:rsidP="00894612">
      <w:pPr>
        <w:numPr>
          <w:ilvl w:val="4"/>
          <w:numId w:val="57"/>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65D43E1A" w14:textId="77777777" w:rsidR="00894612" w:rsidRPr="001D71DB" w:rsidRDefault="00894612" w:rsidP="00894612">
      <w:pPr>
        <w:numPr>
          <w:ilvl w:val="4"/>
          <w:numId w:val="57"/>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1A5F6881" w14:textId="77777777" w:rsidR="00894612" w:rsidRPr="001D71DB" w:rsidRDefault="00894612" w:rsidP="00894612">
      <w:pPr>
        <w:pStyle w:val="4-"/>
        <w:numPr>
          <w:ilvl w:val="3"/>
          <w:numId w:val="60"/>
        </w:numPr>
        <w:ind w:left="0" w:firstLine="709"/>
        <w:rPr>
          <w:b/>
          <w:szCs w:val="24"/>
        </w:rPr>
      </w:pPr>
      <w:bookmarkStart w:id="144" w:name="_Toc377545087"/>
      <w:bookmarkStart w:id="145" w:name="_Toc379815834"/>
      <w:r w:rsidRPr="001D71DB">
        <w:rPr>
          <w:b/>
          <w:szCs w:val="24"/>
        </w:rPr>
        <w:t>Обеспечение исполнения обязательств Участника конкурса в форме банковской гарантии</w:t>
      </w:r>
      <w:bookmarkEnd w:id="144"/>
      <w:bookmarkEnd w:id="145"/>
      <w:r w:rsidRPr="001D71DB">
        <w:rPr>
          <w:b/>
          <w:szCs w:val="24"/>
        </w:rPr>
        <w:t>.</w:t>
      </w:r>
    </w:p>
    <w:p w14:paraId="5938D668" w14:textId="77777777" w:rsidR="00894612" w:rsidRPr="001D71DB" w:rsidRDefault="00894612" w:rsidP="00894612">
      <w:pPr>
        <w:pStyle w:val="5-"/>
        <w:numPr>
          <w:ilvl w:val="4"/>
          <w:numId w:val="60"/>
        </w:numPr>
        <w:ind w:left="0" w:firstLine="709"/>
        <w:rPr>
          <w:szCs w:val="24"/>
        </w:rPr>
      </w:pPr>
      <w:bookmarkStart w:id="146" w:name="_Ref56251568"/>
      <w:r w:rsidRPr="001D71DB">
        <w:rPr>
          <w:szCs w:val="24"/>
        </w:rPr>
        <w:t xml:space="preserve">В </w:t>
      </w:r>
      <w:proofErr w:type="gramStart"/>
      <w:r w:rsidRPr="001D71DB">
        <w:rPr>
          <w:szCs w:val="24"/>
        </w:rPr>
        <w:t>случае</w:t>
      </w:r>
      <w:proofErr w:type="gramEnd"/>
      <w:r w:rsidRPr="001D71DB">
        <w:rPr>
          <w:szCs w:val="24"/>
        </w:rPr>
        <w:t xml:space="preserve"> если это указано в извещении Участник конкурса в составе своей </w:t>
      </w:r>
      <w:r w:rsidRPr="001D71DB">
        <w:rPr>
          <w:szCs w:val="24"/>
        </w:rPr>
        <w:lastRenderedPageBreak/>
        <w:t>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46"/>
    </w:p>
    <w:p w14:paraId="748640CD" w14:textId="77777777" w:rsidR="00894612" w:rsidRPr="001D71DB" w:rsidRDefault="00894612" w:rsidP="00894612">
      <w:pPr>
        <w:pStyle w:val="5-"/>
        <w:numPr>
          <w:ilvl w:val="4"/>
          <w:numId w:val="60"/>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D70DD53" w14:textId="77777777" w:rsidR="00894612" w:rsidRPr="001D71DB" w:rsidRDefault="00894612" w:rsidP="00894612">
      <w:pPr>
        <w:pStyle w:val="5-"/>
        <w:numPr>
          <w:ilvl w:val="4"/>
          <w:numId w:val="60"/>
        </w:numPr>
        <w:ind w:left="0" w:firstLine="709"/>
        <w:rPr>
          <w:szCs w:val="24"/>
        </w:rPr>
      </w:pPr>
      <w:r w:rsidRPr="001D71DB">
        <w:rPr>
          <w:szCs w:val="24"/>
        </w:rPr>
        <w:t>Банковская гарантия должна быть безотзывной.</w:t>
      </w:r>
    </w:p>
    <w:p w14:paraId="4DE7A5DF" w14:textId="77777777" w:rsidR="00894612" w:rsidRPr="001D71DB" w:rsidRDefault="00894612" w:rsidP="00894612">
      <w:pPr>
        <w:pStyle w:val="5-"/>
        <w:numPr>
          <w:ilvl w:val="4"/>
          <w:numId w:val="60"/>
        </w:numPr>
        <w:ind w:left="0" w:firstLine="709"/>
        <w:rPr>
          <w:szCs w:val="24"/>
        </w:rPr>
      </w:pPr>
      <w:bookmarkStart w:id="147" w:name="_Ref56251621"/>
      <w:r w:rsidRPr="001D71DB">
        <w:rPr>
          <w:szCs w:val="24"/>
        </w:rPr>
        <w:t>Сумма банковской гарантии должна быть выражена в российских рублях.</w:t>
      </w:r>
      <w:bookmarkEnd w:id="147"/>
    </w:p>
    <w:p w14:paraId="4AD34B5B" w14:textId="77777777" w:rsidR="00894612" w:rsidRPr="001D71DB" w:rsidRDefault="00894612" w:rsidP="00894612">
      <w:pPr>
        <w:pStyle w:val="5-"/>
        <w:numPr>
          <w:ilvl w:val="4"/>
          <w:numId w:val="60"/>
        </w:numPr>
        <w:ind w:left="0" w:firstLine="709"/>
        <w:rPr>
          <w:szCs w:val="24"/>
        </w:rPr>
      </w:pPr>
      <w:bookmarkStart w:id="148"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48"/>
    </w:p>
    <w:p w14:paraId="26FEB8C1" w14:textId="77777777" w:rsidR="00894612" w:rsidRPr="001D71DB" w:rsidRDefault="00894612" w:rsidP="00894612">
      <w:pPr>
        <w:pStyle w:val="5-"/>
        <w:numPr>
          <w:ilvl w:val="4"/>
          <w:numId w:val="60"/>
        </w:numPr>
        <w:ind w:left="0" w:firstLine="709"/>
        <w:rPr>
          <w:szCs w:val="24"/>
        </w:rPr>
      </w:pPr>
      <w:bookmarkStart w:id="149"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49"/>
    </w:p>
    <w:p w14:paraId="15027DA9" w14:textId="77777777" w:rsidR="00894612" w:rsidRPr="001D71DB" w:rsidRDefault="00894612" w:rsidP="00894612">
      <w:pPr>
        <w:pStyle w:val="5-"/>
        <w:numPr>
          <w:ilvl w:val="4"/>
          <w:numId w:val="60"/>
        </w:numPr>
        <w:ind w:left="0" w:firstLine="709"/>
        <w:rPr>
          <w:szCs w:val="24"/>
        </w:rPr>
      </w:pPr>
      <w:bookmarkStart w:id="150"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50"/>
    </w:p>
    <w:p w14:paraId="1B9B830E" w14:textId="77777777" w:rsidR="00894612" w:rsidRPr="001D71DB" w:rsidRDefault="00894612" w:rsidP="00894612">
      <w:pPr>
        <w:keepNext/>
        <w:keepLines/>
        <w:widowControl w:val="0"/>
        <w:numPr>
          <w:ilvl w:val="5"/>
          <w:numId w:val="58"/>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37FF6E94" w14:textId="77777777" w:rsidR="00894612" w:rsidRPr="001D71DB" w:rsidRDefault="00894612" w:rsidP="00894612">
      <w:pPr>
        <w:keepNext/>
        <w:keepLines/>
        <w:widowControl w:val="0"/>
        <w:numPr>
          <w:ilvl w:val="5"/>
          <w:numId w:val="58"/>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5D41E9F9" w14:textId="77777777" w:rsidR="00894612" w:rsidRPr="001D71DB" w:rsidRDefault="00894612" w:rsidP="00894612">
      <w:pPr>
        <w:keepNext/>
        <w:keepLines/>
        <w:widowControl w:val="0"/>
        <w:numPr>
          <w:ilvl w:val="5"/>
          <w:numId w:val="58"/>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44B9D6DD" w14:textId="77777777" w:rsidR="00894612" w:rsidRPr="001D71DB" w:rsidRDefault="00894612" w:rsidP="00894612">
      <w:pPr>
        <w:keepNext/>
        <w:keepLines/>
        <w:widowControl w:val="0"/>
        <w:numPr>
          <w:ilvl w:val="5"/>
          <w:numId w:val="58"/>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2874BB39" w14:textId="77777777" w:rsidR="00894612" w:rsidRPr="001D71DB" w:rsidRDefault="00894612" w:rsidP="00894612">
      <w:pPr>
        <w:pStyle w:val="5-"/>
        <w:numPr>
          <w:ilvl w:val="4"/>
          <w:numId w:val="60"/>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213F3281" w14:textId="77777777" w:rsidR="00894612" w:rsidRPr="001D71DB" w:rsidRDefault="00894612" w:rsidP="00894612">
      <w:pPr>
        <w:pStyle w:val="5-"/>
        <w:numPr>
          <w:ilvl w:val="4"/>
          <w:numId w:val="60"/>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10814C91" w14:textId="77777777" w:rsidR="00894612" w:rsidRPr="001D71DB" w:rsidRDefault="00894612" w:rsidP="00894612">
      <w:pPr>
        <w:pStyle w:val="5-"/>
        <w:numPr>
          <w:ilvl w:val="4"/>
          <w:numId w:val="60"/>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4B631803" w14:textId="77777777" w:rsidR="00894612" w:rsidRPr="001D71DB" w:rsidRDefault="00894612" w:rsidP="00894612">
      <w:pPr>
        <w:pStyle w:val="5-"/>
        <w:numPr>
          <w:ilvl w:val="4"/>
          <w:numId w:val="60"/>
        </w:numPr>
        <w:ind w:left="0" w:firstLine="709"/>
        <w:rPr>
          <w:szCs w:val="24"/>
        </w:rPr>
      </w:pPr>
      <w:r w:rsidRPr="001D71DB">
        <w:rPr>
          <w:szCs w:val="24"/>
        </w:rPr>
        <w:t>В состав копий Конкурсных заявок должны быть включены копии банковской гарантии.</w:t>
      </w:r>
    </w:p>
    <w:p w14:paraId="339D13EA" w14:textId="77777777" w:rsidR="00894612" w:rsidRPr="001D71DB" w:rsidRDefault="00894612" w:rsidP="00894612">
      <w:pPr>
        <w:pStyle w:val="5-"/>
        <w:numPr>
          <w:ilvl w:val="4"/>
          <w:numId w:val="60"/>
        </w:numPr>
        <w:ind w:left="0" w:firstLine="709"/>
        <w:rPr>
          <w:szCs w:val="24"/>
        </w:rPr>
      </w:pPr>
      <w:bookmarkStart w:id="151"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2C11D645" w14:textId="77777777" w:rsidR="00894612" w:rsidRPr="001D71DB" w:rsidRDefault="00894612" w:rsidP="00894612">
      <w:pPr>
        <w:keepNext/>
        <w:keepLines/>
        <w:widowControl w:val="0"/>
        <w:numPr>
          <w:ilvl w:val="5"/>
          <w:numId w:val="59"/>
        </w:numPr>
        <w:tabs>
          <w:tab w:val="left" w:pos="284"/>
        </w:tabs>
        <w:suppressAutoHyphens w:val="0"/>
        <w:spacing w:after="120" w:line="240" w:lineRule="auto"/>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4355DBE0" w14:textId="77777777" w:rsidR="00894612" w:rsidRPr="001D71DB" w:rsidRDefault="00894612" w:rsidP="00894612">
      <w:pPr>
        <w:keepNext/>
        <w:keepLines/>
        <w:widowControl w:val="0"/>
        <w:numPr>
          <w:ilvl w:val="5"/>
          <w:numId w:val="59"/>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4FE0ECCD" w14:textId="77777777" w:rsidR="00894612" w:rsidRPr="001D71DB" w:rsidRDefault="00894612" w:rsidP="00894612">
      <w:pPr>
        <w:keepNext/>
        <w:keepLines/>
        <w:widowControl w:val="0"/>
        <w:numPr>
          <w:ilvl w:val="5"/>
          <w:numId w:val="59"/>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02E958CE" w14:textId="77777777" w:rsidR="00894612" w:rsidRPr="001D71DB" w:rsidRDefault="00894612" w:rsidP="00894612">
      <w:pPr>
        <w:keepNext/>
        <w:keepLines/>
        <w:widowControl w:val="0"/>
        <w:numPr>
          <w:ilvl w:val="5"/>
          <w:numId w:val="59"/>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4D0092A1" w14:textId="77777777" w:rsidR="00894612" w:rsidRPr="001D71DB" w:rsidRDefault="00894612" w:rsidP="00894612">
      <w:pPr>
        <w:keepNext/>
        <w:keepLines/>
        <w:widowControl w:val="0"/>
        <w:numPr>
          <w:ilvl w:val="5"/>
          <w:numId w:val="59"/>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2A060262" w14:textId="77777777" w:rsidR="00894612" w:rsidRPr="001D71DB" w:rsidRDefault="00894612" w:rsidP="00894612">
      <w:pPr>
        <w:keepNext/>
        <w:keepLines/>
        <w:widowControl w:val="0"/>
        <w:numPr>
          <w:ilvl w:val="5"/>
          <w:numId w:val="59"/>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51"/>
    </w:p>
    <w:p w14:paraId="4396368E" w14:textId="77777777" w:rsidR="00894612" w:rsidRPr="001D71DB" w:rsidRDefault="00894612" w:rsidP="00894612">
      <w:pPr>
        <w:pStyle w:val="5-"/>
        <w:numPr>
          <w:ilvl w:val="4"/>
          <w:numId w:val="60"/>
        </w:numPr>
        <w:ind w:left="0" w:firstLine="709"/>
        <w:rPr>
          <w:szCs w:val="24"/>
        </w:rPr>
      </w:pPr>
      <w:r w:rsidRPr="001D71DB">
        <w:rPr>
          <w:szCs w:val="24"/>
        </w:rPr>
        <w:t xml:space="preserve">Победителю конкурса банковскую гарантию возвращают в момент </w:t>
      </w:r>
      <w:r w:rsidRPr="001D71DB">
        <w:rPr>
          <w:szCs w:val="24"/>
        </w:rPr>
        <w:lastRenderedPageBreak/>
        <w:t>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74B7ADF7" w14:textId="77777777" w:rsidR="00894612" w:rsidRPr="001D71DB" w:rsidRDefault="00894612" w:rsidP="00894612">
      <w:pPr>
        <w:pStyle w:val="5-"/>
        <w:numPr>
          <w:ilvl w:val="4"/>
          <w:numId w:val="60"/>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4599C867" w14:textId="77777777" w:rsidR="00894612" w:rsidRDefault="00894612" w:rsidP="00894612">
      <w:pPr>
        <w:pStyle w:val="5-"/>
        <w:numPr>
          <w:ilvl w:val="4"/>
          <w:numId w:val="60"/>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17ED88AC" w14:textId="2B884291" w:rsidR="007A1F3E" w:rsidRPr="00894612" w:rsidRDefault="00894612" w:rsidP="00894612">
      <w:pPr>
        <w:pStyle w:val="5-"/>
        <w:numPr>
          <w:ilvl w:val="4"/>
          <w:numId w:val="60"/>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52" w:name="_Toc429126660"/>
      <w:r w:rsidRPr="000B17CC">
        <w:rPr>
          <w:b/>
          <w:szCs w:val="24"/>
        </w:rPr>
        <w:t>Разъяснение Документации по запросу предложений</w:t>
      </w:r>
      <w:bookmarkEnd w:id="136"/>
      <w:bookmarkEnd w:id="137"/>
      <w:bookmarkEnd w:id="138"/>
      <w:bookmarkEnd w:id="139"/>
      <w:bookmarkEnd w:id="152"/>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53" w:name="_Toc386551226"/>
      <w:bookmarkStart w:id="154" w:name="_Toc395190421"/>
      <w:bookmarkStart w:id="155" w:name="_Toc429126661"/>
      <w:r w:rsidRPr="000B17CC">
        <w:rPr>
          <w:b/>
          <w:szCs w:val="24"/>
        </w:rPr>
        <w:t>Внесение изменений в Документацию по запросу предложений.</w:t>
      </w:r>
      <w:bookmarkEnd w:id="153"/>
      <w:bookmarkEnd w:id="154"/>
      <w:bookmarkEnd w:id="155"/>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6" w:name="_Ref386442243"/>
      <w:bookmarkStart w:id="157" w:name="_Toc386551227"/>
      <w:bookmarkStart w:id="158" w:name="_Toc395190422"/>
      <w:bookmarkStart w:id="159" w:name="_Toc429126662"/>
      <w:r w:rsidRPr="0065072D">
        <w:rPr>
          <w:b/>
          <w:szCs w:val="24"/>
        </w:rPr>
        <w:t>Продление срока окончания приема Заявок</w:t>
      </w:r>
      <w:bookmarkEnd w:id="156"/>
      <w:bookmarkEnd w:id="157"/>
      <w:bookmarkEnd w:id="158"/>
      <w:bookmarkEnd w:id="159"/>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60"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1" w:name="_Ref305973214"/>
      <w:bookmarkStart w:id="162" w:name="_Toc386551228"/>
      <w:bookmarkStart w:id="163" w:name="_Toc395190423"/>
      <w:bookmarkStart w:id="164" w:name="_Toc429410736"/>
      <w:r w:rsidRPr="0065072D">
        <w:rPr>
          <w:szCs w:val="24"/>
        </w:rPr>
        <w:t>Подача Заявок и их прием</w:t>
      </w:r>
      <w:bookmarkStart w:id="165" w:name="_Ref56229451"/>
      <w:bookmarkEnd w:id="160"/>
      <w:bookmarkEnd w:id="161"/>
      <w:bookmarkEnd w:id="162"/>
      <w:bookmarkEnd w:id="163"/>
      <w:bookmarkEnd w:id="164"/>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66" w:name="_Toc386551229"/>
      <w:bookmarkStart w:id="167" w:name="_Toc395190424"/>
      <w:bookmarkStart w:id="168" w:name="_Toc429126664"/>
      <w:r w:rsidRPr="0065072D">
        <w:rPr>
          <w:b/>
          <w:szCs w:val="24"/>
        </w:rPr>
        <w:t>Подача Заявок через ЭТП</w:t>
      </w:r>
      <w:bookmarkEnd w:id="166"/>
      <w:bookmarkEnd w:id="167"/>
      <w:bookmarkEnd w:id="168"/>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9"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70" w:name="_Ref115077798"/>
      <w:bookmarkStart w:id="171" w:name="_Toc395190425"/>
      <w:r w:rsidRPr="0065072D">
        <w:rPr>
          <w:szCs w:val="24"/>
        </w:rPr>
        <w:t>.</w:t>
      </w:r>
      <w:bookmarkEnd w:id="169"/>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e"/>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C2325F" w:rsidRDefault="001B0985" w:rsidP="00493A82">
            <w:pPr>
              <w:pStyle w:val="Times120"/>
              <w:widowControl w:val="0"/>
              <w:spacing w:after="120"/>
              <w:rPr>
                <w:szCs w:val="24"/>
              </w:rPr>
            </w:pPr>
            <w:r w:rsidRPr="00C2325F">
              <w:rPr>
                <w:szCs w:val="24"/>
              </w:rPr>
              <w:t xml:space="preserve">закупка, </w:t>
            </w:r>
            <w:proofErr w:type="gramStart"/>
            <w:r w:rsidRPr="00C2325F">
              <w:rPr>
                <w:szCs w:val="24"/>
              </w:rPr>
              <w:t>участниками</w:t>
            </w:r>
            <w:proofErr w:type="gramEnd"/>
            <w:r w:rsidRPr="00C2325F">
              <w:rPr>
                <w:szCs w:val="24"/>
              </w:rPr>
              <w:t xml:space="preserve"> которых могут быть только субъекты малого и среднего предпринимательства </w:t>
            </w:r>
            <w:r w:rsidRPr="00C2325F">
              <w:rPr>
                <w:szCs w:val="24"/>
              </w:rPr>
              <w:lastRenderedPageBreak/>
              <w:t xml:space="preserve">(согласно </w:t>
            </w:r>
            <w:proofErr w:type="spellStart"/>
            <w:r w:rsidRPr="00C2325F">
              <w:rPr>
                <w:szCs w:val="24"/>
              </w:rPr>
              <w:t>пп</w:t>
            </w:r>
            <w:proofErr w:type="spellEnd"/>
            <w:r w:rsidRPr="00C2325F">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72" w:name="_Toc429126666"/>
      <w:r w:rsidRPr="0065072D">
        <w:rPr>
          <w:b/>
          <w:szCs w:val="24"/>
        </w:rPr>
        <w:t>Подача Заявок в письменной (бумажной) форме</w:t>
      </w:r>
      <w:bookmarkEnd w:id="170"/>
      <w:bookmarkEnd w:id="171"/>
      <w:bookmarkEnd w:id="172"/>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73" w:name="_Ref303683883"/>
      <w:bookmarkStart w:id="174" w:name="_Toc386551230"/>
      <w:bookmarkStart w:id="175" w:name="_Toc395190426"/>
      <w:bookmarkStart w:id="176" w:name="_Toc429410737"/>
      <w:bookmarkStart w:id="177" w:name="_Ref429410909"/>
      <w:bookmarkEnd w:id="165"/>
      <w:r w:rsidRPr="0065072D">
        <w:rPr>
          <w:szCs w:val="24"/>
        </w:rPr>
        <w:t>Изменение и отзыв Заявки</w:t>
      </w:r>
      <w:bookmarkEnd w:id="173"/>
      <w:bookmarkEnd w:id="174"/>
      <w:bookmarkEnd w:id="175"/>
      <w:bookmarkEnd w:id="176"/>
      <w:bookmarkEnd w:id="177"/>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8" w:name="_Ref427582616"/>
      <w:bookmarkStart w:id="179" w:name="_Toc429410738"/>
      <w:bookmarkStart w:id="180" w:name="_Ref305973250"/>
      <w:bookmarkStart w:id="181" w:name="_Toc386551231"/>
      <w:bookmarkStart w:id="182" w:name="_Toc395190427"/>
      <w:r w:rsidRPr="00A342B2">
        <w:rPr>
          <w:szCs w:val="24"/>
        </w:rPr>
        <w:t>Вскрытие поступивших на запрос предложений конвертов</w:t>
      </w:r>
      <w:bookmarkEnd w:id="178"/>
      <w:bookmarkEnd w:id="179"/>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83"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3"/>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84"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4"/>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85"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5"/>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86"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6"/>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7"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7"/>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8"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8"/>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9"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9"/>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76"/>
      <w:r w:rsidRPr="0065072D">
        <w:rPr>
          <w:szCs w:val="24"/>
        </w:rPr>
        <w:t>-  предмет запроса предложений;</w:t>
      </w:r>
      <w:bookmarkEnd w:id="190"/>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1" w:name="_Toc429126677"/>
      <w:r w:rsidRPr="0065072D">
        <w:rPr>
          <w:szCs w:val="24"/>
        </w:rPr>
        <w:t>- общую цену Запроса предложений;</w:t>
      </w:r>
      <w:bookmarkEnd w:id="191"/>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2" w:name="_Toc429126678"/>
      <w:r w:rsidRPr="0065072D">
        <w:rPr>
          <w:szCs w:val="24"/>
        </w:rPr>
        <w:t>- количество Участников, подавших Предложения;</w:t>
      </w:r>
      <w:bookmarkEnd w:id="192"/>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3" w:name="_Toc429126679"/>
      <w:r w:rsidRPr="0065072D">
        <w:rPr>
          <w:szCs w:val="24"/>
        </w:rPr>
        <w:t>- количество поданных конвертов в бумажном виде;</w:t>
      </w:r>
      <w:bookmarkEnd w:id="193"/>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4" w:name="_Toc429126680"/>
      <w:r w:rsidRPr="0065072D">
        <w:rPr>
          <w:szCs w:val="24"/>
        </w:rPr>
        <w:t>- о содержимом Конверта (Предложение, ее изменение или отзыв);</w:t>
      </w:r>
      <w:bookmarkEnd w:id="194"/>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5" w:name="_Toc429126681"/>
      <w:r w:rsidRPr="0065072D">
        <w:rPr>
          <w:szCs w:val="24"/>
        </w:rPr>
        <w:t>- наименование Участника запроса предложений;</w:t>
      </w:r>
      <w:bookmarkEnd w:id="195"/>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6" w:name="_Toc429126682"/>
      <w:r w:rsidRPr="0065072D">
        <w:rPr>
          <w:szCs w:val="24"/>
        </w:rPr>
        <w:t>- для конвертов с изменениями и отзывами Предложений  – существо или факт отзыва Предложения;</w:t>
      </w:r>
      <w:bookmarkEnd w:id="196"/>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7" w:name="_Toc429126683"/>
      <w:r w:rsidRPr="0065072D">
        <w:rPr>
          <w:szCs w:val="24"/>
        </w:rPr>
        <w:t>- общую цену Предложения данного Участника, поданную в бумажном виде;</w:t>
      </w:r>
      <w:bookmarkEnd w:id="197"/>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8" w:name="_Toc429126684"/>
      <w:r w:rsidRPr="0065072D">
        <w:rPr>
          <w:szCs w:val="24"/>
        </w:rPr>
        <w:t>- иные сведения, которые Закупочная комиссия считает нужным огласить.</w:t>
      </w:r>
      <w:bookmarkEnd w:id="198"/>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9"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9"/>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200" w:name="_Toc429410739"/>
      <w:bookmarkStart w:id="201" w:name="_Ref429410930"/>
      <w:r w:rsidRPr="0030245D">
        <w:rPr>
          <w:szCs w:val="24"/>
        </w:rPr>
        <w:t>Оценка Заявок и проведение переговоров</w:t>
      </w:r>
      <w:bookmarkEnd w:id="180"/>
      <w:bookmarkEnd w:id="181"/>
      <w:bookmarkEnd w:id="182"/>
      <w:bookmarkEnd w:id="200"/>
      <w:bookmarkEnd w:id="201"/>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202" w:name="_Toc386551232"/>
      <w:bookmarkStart w:id="203" w:name="_Toc395190428"/>
      <w:r w:rsidRPr="0030245D">
        <w:rPr>
          <w:b/>
          <w:szCs w:val="24"/>
        </w:rPr>
        <w:t>Общие положения</w:t>
      </w:r>
      <w:bookmarkEnd w:id="202"/>
      <w:bookmarkEnd w:id="203"/>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204" w:name="_Ref93089454"/>
      <w:bookmarkStart w:id="205" w:name="_Toc386551233"/>
      <w:bookmarkStart w:id="206" w:name="_Ref394651852"/>
      <w:bookmarkStart w:id="207" w:name="_Toc395190429"/>
      <w:r w:rsidRPr="006A641D">
        <w:rPr>
          <w:b/>
          <w:szCs w:val="24"/>
        </w:rPr>
        <w:t>Отборочная стадия</w:t>
      </w:r>
      <w:bookmarkEnd w:id="204"/>
      <w:bookmarkEnd w:id="205"/>
      <w:bookmarkEnd w:id="206"/>
      <w:bookmarkEnd w:id="207"/>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8"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9"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8"/>
      <w:bookmarkEnd w:id="209"/>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07B0C" w:rsidRDefault="00030923" w:rsidP="00EC58E1">
      <w:pPr>
        <w:pStyle w:val="6-"/>
        <w:numPr>
          <w:ilvl w:val="5"/>
          <w:numId w:val="44"/>
        </w:numPr>
        <w:tabs>
          <w:tab w:val="left" w:pos="1418"/>
        </w:tabs>
        <w:spacing w:line="276" w:lineRule="auto"/>
        <w:ind w:left="0" w:firstLine="709"/>
        <w:rPr>
          <w:szCs w:val="24"/>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Pr="00DB73BA">
        <w:rPr>
          <w:highlight w:val="green"/>
        </w:rPr>
        <w:t xml:space="preserve"> </w:t>
      </w:r>
      <w:r w:rsidRPr="00DB73BA">
        <w:rPr>
          <w:szCs w:val="24"/>
          <w:highlight w:val="green"/>
        </w:rPr>
        <w:t xml:space="preserve">в </w:t>
      </w:r>
      <w:proofErr w:type="spellStart"/>
      <w:r w:rsidRPr="00DB73BA">
        <w:rPr>
          <w:szCs w:val="24"/>
          <w:highlight w:val="green"/>
        </w:rPr>
        <w:t>т.ч</w:t>
      </w:r>
      <w:proofErr w:type="spellEnd"/>
      <w:r w:rsidRPr="00DB73BA">
        <w:rPr>
          <w:szCs w:val="24"/>
          <w:highlight w:val="green"/>
        </w:rPr>
        <w:t>. содержат недостоверные сведения о стране происхождения товара, указанного в Заявке</w:t>
      </w:r>
      <w:r w:rsidR="007A1F3E" w:rsidRPr="00907B0C">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907B0C">
        <w:rPr>
          <w:szCs w:val="24"/>
        </w:rPr>
        <w:lastRenderedPageBreak/>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C58E1">
      <w:pPr>
        <w:pStyle w:val="3-"/>
        <w:numPr>
          <w:ilvl w:val="2"/>
          <w:numId w:val="44"/>
        </w:numPr>
        <w:tabs>
          <w:tab w:val="left" w:pos="1418"/>
        </w:tabs>
        <w:spacing w:line="276" w:lineRule="auto"/>
        <w:ind w:left="0" w:firstLine="709"/>
        <w:rPr>
          <w:b/>
          <w:szCs w:val="24"/>
        </w:rPr>
      </w:pPr>
      <w:bookmarkStart w:id="210" w:name="_Ref306138385"/>
      <w:bookmarkStart w:id="211" w:name="_Toc386551235"/>
      <w:bookmarkStart w:id="212" w:name="_Toc343613553"/>
      <w:bookmarkStart w:id="213" w:name="_Toc395190431"/>
      <w:r w:rsidRPr="00907B0C">
        <w:rPr>
          <w:b/>
          <w:szCs w:val="24"/>
        </w:rPr>
        <w:t>Оценочная стадия</w:t>
      </w:r>
      <w:bookmarkEnd w:id="210"/>
      <w:bookmarkEnd w:id="211"/>
      <w:bookmarkEnd w:id="212"/>
      <w:bookmarkEnd w:id="213"/>
    </w:p>
    <w:p w14:paraId="36FACAF6" w14:textId="5460D919" w:rsidR="00560BD2" w:rsidRPr="00C2325F" w:rsidRDefault="007A1F3E" w:rsidP="00EC58E1">
      <w:pPr>
        <w:pStyle w:val="4-"/>
        <w:numPr>
          <w:ilvl w:val="3"/>
          <w:numId w:val="44"/>
        </w:numPr>
        <w:tabs>
          <w:tab w:val="left" w:pos="1418"/>
        </w:tabs>
        <w:spacing w:line="276" w:lineRule="auto"/>
        <w:ind w:left="0" w:firstLine="709"/>
        <w:rPr>
          <w:b/>
          <w:szCs w:val="24"/>
          <w:lang w:val="x-none"/>
        </w:rPr>
      </w:pPr>
      <w:r w:rsidRPr="00907B0C">
        <w:rPr>
          <w:szCs w:val="24"/>
        </w:rPr>
        <w:t xml:space="preserve"> </w:t>
      </w:r>
      <w:proofErr w:type="gramStart"/>
      <w:r w:rsidRPr="00907B0C">
        <w:rPr>
          <w:szCs w:val="24"/>
        </w:rPr>
        <w:t>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C2325F">
        <w:rPr>
          <w:szCs w:val="24"/>
        </w:rPr>
        <w:t>следующ</w:t>
      </w:r>
      <w:r w:rsidR="00C2325F">
        <w:rPr>
          <w:szCs w:val="24"/>
        </w:rPr>
        <w:t>их</w:t>
      </w:r>
      <w:r w:rsidR="00560BD2" w:rsidRPr="00C2325F">
        <w:rPr>
          <w:szCs w:val="24"/>
        </w:rPr>
        <w:t xml:space="preserve"> критери</w:t>
      </w:r>
      <w:r w:rsidR="00C2325F">
        <w:rPr>
          <w:szCs w:val="24"/>
        </w:rPr>
        <w:t>ев</w:t>
      </w:r>
      <w:r w:rsidR="00560BD2" w:rsidRPr="00C2325F">
        <w:rPr>
          <w:szCs w:val="24"/>
        </w:rPr>
        <w:t xml:space="preserve">: наименьшая стоимость </w:t>
      </w:r>
      <w:r w:rsidR="00C2325F">
        <w:rPr>
          <w:szCs w:val="24"/>
        </w:rPr>
        <w:t>суммы единичных расценок на услуги и иных  показателей, указанных в Техническом задании.</w:t>
      </w:r>
      <w:proofErr w:type="gramEnd"/>
    </w:p>
    <w:p w14:paraId="1F0F14DC" w14:textId="55B6D01C"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4" w:name="_Ref303250967"/>
      <w:bookmarkStart w:id="215" w:name="_Toc305697378"/>
      <w:bookmarkStart w:id="216" w:name="_Toc386551236"/>
      <w:bookmarkStart w:id="217"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Toc343613554"/>
      <w:bookmarkStart w:id="219" w:name="_Toc395190432"/>
      <w:bookmarkStart w:id="220" w:name="_Ref427582705"/>
      <w:bookmarkStart w:id="221" w:name="_Toc429410740"/>
      <w:bookmarkStart w:id="222" w:name="_Ref429410939"/>
      <w:r w:rsidRPr="00C22442">
        <w:rPr>
          <w:szCs w:val="24"/>
        </w:rPr>
        <w:t>Аукционная процедура понижения цены (переторжка)</w:t>
      </w:r>
      <w:bookmarkEnd w:id="214"/>
      <w:bookmarkEnd w:id="215"/>
      <w:bookmarkEnd w:id="216"/>
      <w:bookmarkEnd w:id="218"/>
      <w:bookmarkEnd w:id="219"/>
      <w:bookmarkEnd w:id="220"/>
      <w:bookmarkEnd w:id="221"/>
      <w:bookmarkEnd w:id="222"/>
      <w:r w:rsidRPr="00C22442">
        <w:rPr>
          <w:szCs w:val="24"/>
        </w:rPr>
        <w:t xml:space="preserve"> </w:t>
      </w:r>
    </w:p>
    <w:bookmarkEnd w:id="217"/>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23"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23"/>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24"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4"/>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25"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5"/>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lastRenderedPageBreak/>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6" w:name="_Ref427582887"/>
      <w:bookmarkStart w:id="227" w:name="_Toc429410741"/>
      <w:bookmarkStart w:id="228" w:name="_Ref303681924"/>
      <w:bookmarkStart w:id="229" w:name="_Ref303683914"/>
      <w:bookmarkStart w:id="230" w:name="_Toc386551237"/>
      <w:bookmarkStart w:id="231" w:name="_Toc343613555"/>
      <w:bookmarkStart w:id="232" w:name="_Toc395190433"/>
      <w:r w:rsidRPr="00C22442">
        <w:rPr>
          <w:szCs w:val="24"/>
        </w:rPr>
        <w:t>Проведение ценовых переговоров (при необходимости) и подписание Договора</w:t>
      </w:r>
      <w:bookmarkEnd w:id="226"/>
      <w:bookmarkEnd w:id="227"/>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33" w:name="_Ref427583093"/>
      <w:bookmarkStart w:id="234" w:name="_Toc429410742"/>
      <w:r w:rsidRPr="00C22442">
        <w:rPr>
          <w:szCs w:val="24"/>
        </w:rPr>
        <w:lastRenderedPageBreak/>
        <w:t>Подведение итогов Запроса предложений</w:t>
      </w:r>
      <w:bookmarkEnd w:id="228"/>
      <w:bookmarkEnd w:id="229"/>
      <w:bookmarkEnd w:id="230"/>
      <w:bookmarkEnd w:id="231"/>
      <w:bookmarkEnd w:id="232"/>
      <w:bookmarkEnd w:id="233"/>
      <w:bookmarkEnd w:id="234"/>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403D1E64"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Pr>
          <w:szCs w:val="24"/>
        </w:rPr>
        <w:t>-</w:t>
      </w:r>
      <w:r w:rsidR="003234A0" w:rsidRPr="003234A0">
        <w:rPr>
          <w:bCs/>
          <w:sz w:val="22"/>
          <w:szCs w:val="24"/>
          <w:highlight w:val="yellow"/>
          <w:lang w:eastAsia="ar-SA"/>
        </w:rPr>
        <w:t xml:space="preserve"> </w:t>
      </w:r>
      <w:r w:rsidR="003234A0" w:rsidRPr="00C2325F">
        <w:rPr>
          <w:bCs/>
          <w:szCs w:val="24"/>
        </w:rPr>
        <w:t>не более 30 календарных дней</w:t>
      </w:r>
      <w:proofErr w:type="gramEnd"/>
      <w:r w:rsidR="003234A0" w:rsidRPr="00C2325F">
        <w:rPr>
          <w:bCs/>
          <w:szCs w:val="24"/>
        </w:rPr>
        <w:t xml:space="preserve"> со дня подписания заказчиком документа о приеме товара</w:t>
      </w:r>
      <w:r w:rsidR="00C2325F">
        <w:rPr>
          <w:bCs/>
          <w:szCs w:val="24"/>
        </w:rPr>
        <w:t xml:space="preserve"> </w:t>
      </w:r>
      <w:r w:rsidR="003234A0" w:rsidRPr="00C2325F">
        <w:rPr>
          <w:bCs/>
          <w:szCs w:val="24"/>
        </w:rPr>
        <w:t>(выполнении работы, оказания услуги) по договору</w:t>
      </w:r>
      <w:r w:rsidR="00C2325F">
        <w:rPr>
          <w:bCs/>
          <w:szCs w:val="24"/>
        </w:rPr>
        <w:t xml:space="preserve"> (</w:t>
      </w:r>
      <w:r w:rsidR="003234A0" w:rsidRPr="00C2325F">
        <w:rPr>
          <w:bCs/>
          <w:szCs w:val="24"/>
        </w:rPr>
        <w:t>отдельному этапу договора)</w:t>
      </w:r>
      <w:r w:rsidR="00955C48" w:rsidRPr="00C2325F">
        <w:rPr>
          <w:bCs/>
          <w:szCs w:val="24"/>
        </w:rPr>
        <w:t>.</w:t>
      </w:r>
    </w:p>
    <w:p w14:paraId="688AC212" w14:textId="5E7B4E55"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C2325F">
        <w:rPr>
          <w:szCs w:val="24"/>
        </w:rPr>
        <w:t>,</w:t>
      </w:r>
      <w:r w:rsidRPr="00955C48">
        <w:rPr>
          <w:szCs w:val="24"/>
        </w:rPr>
        <w:t xml:space="preserve"> если Победитель закупочной процедуры является участником Программы партнерства между </w:t>
      </w:r>
      <w:r w:rsidR="00C2325F">
        <w:rPr>
          <w:szCs w:val="24"/>
        </w:rPr>
        <w:t>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C2325F" w:rsidRDefault="001B0985" w:rsidP="00C2325F">
      <w:pPr>
        <w:pStyle w:val="3-"/>
        <w:widowControl w:val="0"/>
        <w:numPr>
          <w:ilvl w:val="2"/>
          <w:numId w:val="44"/>
        </w:numPr>
        <w:ind w:left="0" w:firstLine="709"/>
        <w:rPr>
          <w:szCs w:val="24"/>
        </w:rPr>
      </w:pPr>
      <w:r w:rsidRPr="00C2325F">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0369FBB" w:rsidR="00D77B28" w:rsidRPr="00C2325F" w:rsidRDefault="00D77B28" w:rsidP="00C2325F">
      <w:pPr>
        <w:pStyle w:val="3-"/>
        <w:numPr>
          <w:ilvl w:val="2"/>
          <w:numId w:val="52"/>
        </w:numPr>
        <w:tabs>
          <w:tab w:val="left" w:pos="1418"/>
        </w:tabs>
        <w:spacing w:before="0" w:after="0" w:line="276" w:lineRule="auto"/>
        <w:ind w:left="0" w:firstLine="567"/>
        <w:rPr>
          <w:szCs w:val="24"/>
        </w:rPr>
      </w:pPr>
      <w:r w:rsidRPr="00C2325F">
        <w:t xml:space="preserve">Предполагается, что подведение итогов закупки будет осуществлено по адресу фактического нахождения Организатора закупки в срок до </w:t>
      </w:r>
      <w:r w:rsidR="00C2325F" w:rsidRPr="00C2325F">
        <w:rPr>
          <w:b/>
        </w:rPr>
        <w:t>13</w:t>
      </w:r>
      <w:r w:rsidRPr="00C2325F">
        <w:rPr>
          <w:b/>
        </w:rPr>
        <w:t xml:space="preserve"> </w:t>
      </w:r>
      <w:r w:rsidR="00C2325F">
        <w:rPr>
          <w:b/>
        </w:rPr>
        <w:t>июля</w:t>
      </w:r>
      <w:r w:rsidRPr="00C2325F">
        <w:rPr>
          <w:b/>
        </w:rPr>
        <w:t xml:space="preserve"> 201</w:t>
      </w:r>
      <w:r w:rsidR="0003059D" w:rsidRPr="00C2325F">
        <w:rPr>
          <w:b/>
        </w:rPr>
        <w:t>8</w:t>
      </w:r>
      <w:r w:rsidRPr="00C2325F">
        <w:rPr>
          <w:b/>
        </w:rPr>
        <w:t xml:space="preserve"> г. 14:00</w:t>
      </w:r>
      <w:r w:rsidRPr="00C2325F">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35" w:name="_Ref303251044"/>
      <w:bookmarkStart w:id="236" w:name="_Toc386551238"/>
      <w:bookmarkStart w:id="237" w:name="_Toc343613556"/>
      <w:bookmarkStart w:id="238" w:name="_Toc395190434"/>
      <w:bookmarkStart w:id="239" w:name="_Toc429410743"/>
      <w:bookmarkStart w:id="240" w:name="_Ref191386295"/>
      <w:r w:rsidRPr="00C22442">
        <w:rPr>
          <w:szCs w:val="24"/>
        </w:rPr>
        <w:lastRenderedPageBreak/>
        <w:t xml:space="preserve">Признание запроса предложений </w:t>
      </w:r>
      <w:proofErr w:type="gramStart"/>
      <w:r w:rsidRPr="00C22442">
        <w:rPr>
          <w:szCs w:val="24"/>
        </w:rPr>
        <w:t>несостоявшимся</w:t>
      </w:r>
      <w:bookmarkEnd w:id="235"/>
      <w:bookmarkEnd w:id="236"/>
      <w:bookmarkEnd w:id="237"/>
      <w:bookmarkEnd w:id="238"/>
      <w:bookmarkEnd w:id="239"/>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41"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1"/>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42"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42"/>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0"/>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43" w:name="_Toc429410744"/>
      <w:bookmarkStart w:id="244" w:name="_Ref429410970"/>
      <w:bookmarkStart w:id="245" w:name="_Ref303694483"/>
      <w:bookmarkStart w:id="246" w:name="_Toc305835590"/>
      <w:bookmarkStart w:id="247" w:name="_Ref306140451"/>
      <w:bookmarkStart w:id="248" w:name="_Ref303683952"/>
      <w:r w:rsidRPr="003D2EEB">
        <w:rPr>
          <w:szCs w:val="24"/>
        </w:rPr>
        <w:t>Проведение преддоговорных переговоров (по необходимости) и подписание Договора</w:t>
      </w:r>
      <w:bookmarkEnd w:id="243"/>
      <w:bookmarkEnd w:id="244"/>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9"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b"/>
            <w:color w:val="auto"/>
            <w:szCs w:val="24"/>
          </w:rPr>
          <w:t>www.zakupki.</w:t>
        </w:r>
        <w:proofErr w:type="spellStart"/>
        <w:r w:rsidRPr="003D2EEB">
          <w:rPr>
            <w:rStyle w:val="ab"/>
            <w:color w:val="auto"/>
            <w:szCs w:val="24"/>
            <w:lang w:val="en-US"/>
          </w:rPr>
          <w:t>gov</w:t>
        </w:r>
        <w:proofErr w:type="spellEnd"/>
        <w:r w:rsidRPr="003D2EEB">
          <w:rPr>
            <w:rStyle w:val="ab"/>
            <w:color w:val="auto"/>
            <w:szCs w:val="24"/>
          </w:rPr>
          <w:t>.</w:t>
        </w:r>
        <w:proofErr w:type="spellStart"/>
        <w:r w:rsidRPr="003D2EEB">
          <w:rPr>
            <w:rStyle w:val="ab"/>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9"/>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50"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50"/>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lastRenderedPageBreak/>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51" w:name="_Toc429410745"/>
      <w:bookmarkStart w:id="252" w:name="_Ref429410977"/>
      <w:r w:rsidRPr="003B714B">
        <w:rPr>
          <w:szCs w:val="24"/>
        </w:rPr>
        <w:t xml:space="preserve">Уведомление о результатах </w:t>
      </w:r>
      <w:bookmarkEnd w:id="245"/>
      <w:bookmarkEnd w:id="246"/>
      <w:r w:rsidRPr="003B714B">
        <w:rPr>
          <w:szCs w:val="24"/>
        </w:rPr>
        <w:t>запроса предложений</w:t>
      </w:r>
      <w:bookmarkEnd w:id="247"/>
      <w:bookmarkEnd w:id="251"/>
      <w:bookmarkEnd w:id="252"/>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3" w:name="__RefNumPara__844_922829174"/>
      <w:bookmarkEnd w:id="248"/>
      <w:bookmarkEnd w:id="253"/>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54" w:name="_Ref303624463"/>
      <w:bookmarkStart w:id="255" w:name="_Ref303711235"/>
      <w:bookmarkStart w:id="256" w:name="_Ref306031829"/>
      <w:bookmarkStart w:id="257" w:name="_Ref306032801"/>
      <w:bookmarkStart w:id="258" w:name="_Ref306124417"/>
      <w:bookmarkStart w:id="259" w:name="_Toc386551240"/>
      <w:bookmarkStart w:id="260" w:name="_Toc429410746"/>
      <w:r w:rsidRPr="002436AB">
        <w:lastRenderedPageBreak/>
        <w:t xml:space="preserve">Образцы основных форм документов, включаемых в </w:t>
      </w:r>
      <w:bookmarkEnd w:id="254"/>
      <w:bookmarkEnd w:id="255"/>
      <w:r w:rsidRPr="002436AB">
        <w:t>Заявку</w:t>
      </w:r>
      <w:bookmarkEnd w:id="256"/>
      <w:bookmarkEnd w:id="257"/>
      <w:bookmarkEnd w:id="258"/>
      <w:bookmarkEnd w:id="259"/>
      <w:bookmarkEnd w:id="260"/>
    </w:p>
    <w:p w14:paraId="7A31744F" w14:textId="77777777" w:rsidR="00DD014F" w:rsidRPr="002436AB" w:rsidRDefault="00604784" w:rsidP="00604784">
      <w:pPr>
        <w:pStyle w:val="7-"/>
      </w:pPr>
      <w:bookmarkStart w:id="261" w:name="_Ref429411232"/>
      <w:r w:rsidRPr="002436AB">
        <w:t xml:space="preserve"> </w:t>
      </w:r>
      <w:bookmarkEnd w:id="261"/>
    </w:p>
    <w:p w14:paraId="5647E9F7" w14:textId="77777777" w:rsidR="00DD014F" w:rsidRPr="002436AB" w:rsidRDefault="00DD014F" w:rsidP="009107FE">
      <w:pPr>
        <w:keepNext/>
        <w:tabs>
          <w:tab w:val="num" w:pos="1134"/>
        </w:tabs>
        <w:spacing w:line="240" w:lineRule="auto"/>
        <w:jc w:val="right"/>
        <w:outlineLvl w:val="1"/>
        <w:rPr>
          <w:b/>
        </w:rPr>
      </w:pPr>
      <w:bookmarkStart w:id="262" w:name="_Toc298234709"/>
      <w:bookmarkStart w:id="263" w:name="_Toc255987071"/>
      <w:bookmarkStart w:id="264" w:name="_Toc307936259"/>
      <w:r w:rsidRPr="002436AB">
        <w:rPr>
          <w:b/>
        </w:rPr>
        <w:t>Письмо о подаче оферты</w:t>
      </w:r>
      <w:bookmarkEnd w:id="262"/>
      <w:bookmarkEnd w:id="263"/>
      <w:bookmarkEnd w:id="264"/>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C2325F" w:rsidRPr="00144747" w14:paraId="58F509BC" w14:textId="77777777" w:rsidTr="005F3357">
        <w:trPr>
          <w:cantSplit/>
        </w:trPr>
        <w:tc>
          <w:tcPr>
            <w:tcW w:w="5182" w:type="dxa"/>
            <w:hideMark/>
          </w:tcPr>
          <w:p w14:paraId="0BFB5DE3" w14:textId="77777777" w:rsidR="00C2325F" w:rsidRPr="00144747" w:rsidRDefault="00C2325F" w:rsidP="005F3357">
            <w:pPr>
              <w:tabs>
                <w:tab w:val="left" w:pos="1080"/>
              </w:tabs>
              <w:spacing w:line="240" w:lineRule="auto"/>
              <w:ind w:firstLine="0"/>
            </w:pPr>
            <w:r w:rsidRPr="00144747">
              <w:t xml:space="preserve">Итоговая стоимость </w:t>
            </w:r>
            <w:r>
              <w:t>договора</w:t>
            </w:r>
            <w:r w:rsidRPr="00144747">
              <w:t>, без НДС, руб.</w:t>
            </w:r>
          </w:p>
        </w:tc>
        <w:tc>
          <w:tcPr>
            <w:tcW w:w="4493" w:type="dxa"/>
            <w:hideMark/>
          </w:tcPr>
          <w:p w14:paraId="454D7B05" w14:textId="77777777" w:rsidR="00C2325F" w:rsidRPr="00144747" w:rsidRDefault="00C2325F" w:rsidP="005F3357">
            <w:pPr>
              <w:tabs>
                <w:tab w:val="left" w:pos="1080"/>
              </w:tabs>
              <w:spacing w:line="240" w:lineRule="auto"/>
              <w:ind w:firstLine="0"/>
            </w:pPr>
            <w:r w:rsidRPr="00144747">
              <w:t>_____________________________</w:t>
            </w:r>
          </w:p>
          <w:p w14:paraId="48755970" w14:textId="77777777" w:rsidR="00C2325F" w:rsidRPr="00144747" w:rsidRDefault="00C2325F" w:rsidP="005F3357">
            <w:pPr>
              <w:tabs>
                <w:tab w:val="left" w:pos="1080"/>
              </w:tabs>
              <w:spacing w:line="240" w:lineRule="auto"/>
              <w:ind w:firstLine="0"/>
            </w:pPr>
            <w:r w:rsidRPr="00144747">
              <w:t>(итоговая стоимость, рублей, без НДС)</w:t>
            </w:r>
          </w:p>
        </w:tc>
      </w:tr>
      <w:tr w:rsidR="00C2325F" w:rsidRPr="00144747" w14:paraId="76F62393" w14:textId="77777777" w:rsidTr="005F3357">
        <w:trPr>
          <w:cantSplit/>
        </w:trPr>
        <w:tc>
          <w:tcPr>
            <w:tcW w:w="5182" w:type="dxa"/>
            <w:hideMark/>
          </w:tcPr>
          <w:p w14:paraId="4B83484A" w14:textId="77777777" w:rsidR="00C2325F" w:rsidRPr="00144747" w:rsidRDefault="00C2325F" w:rsidP="005F3357">
            <w:pPr>
              <w:tabs>
                <w:tab w:val="left" w:pos="1080"/>
              </w:tabs>
              <w:spacing w:line="240" w:lineRule="auto"/>
              <w:ind w:firstLine="0"/>
            </w:pPr>
            <w:r w:rsidRPr="00144747">
              <w:t>кроме того НДС, руб.</w:t>
            </w:r>
          </w:p>
        </w:tc>
        <w:tc>
          <w:tcPr>
            <w:tcW w:w="4493" w:type="dxa"/>
            <w:hideMark/>
          </w:tcPr>
          <w:p w14:paraId="0679144E" w14:textId="77777777" w:rsidR="00C2325F" w:rsidRPr="00144747" w:rsidRDefault="00C2325F" w:rsidP="005F3357">
            <w:pPr>
              <w:tabs>
                <w:tab w:val="left" w:pos="1080"/>
              </w:tabs>
              <w:spacing w:line="240" w:lineRule="auto"/>
              <w:ind w:firstLine="0"/>
            </w:pPr>
            <w:r w:rsidRPr="00144747">
              <w:t>_______________________________</w:t>
            </w:r>
          </w:p>
          <w:p w14:paraId="6E0CAA82" w14:textId="77777777" w:rsidR="00C2325F" w:rsidRPr="00144747" w:rsidRDefault="00C2325F" w:rsidP="005F3357">
            <w:pPr>
              <w:tabs>
                <w:tab w:val="left" w:pos="1080"/>
              </w:tabs>
              <w:spacing w:line="240" w:lineRule="auto"/>
              <w:ind w:firstLine="0"/>
            </w:pPr>
            <w:r w:rsidRPr="00144747">
              <w:t>(НДС по итоговой стоимости, рублей)</w:t>
            </w:r>
          </w:p>
        </w:tc>
      </w:tr>
      <w:tr w:rsidR="00C2325F" w:rsidRPr="00144747" w14:paraId="0487E22E" w14:textId="77777777" w:rsidTr="005F3357">
        <w:trPr>
          <w:cantSplit/>
        </w:trPr>
        <w:tc>
          <w:tcPr>
            <w:tcW w:w="5182" w:type="dxa"/>
            <w:hideMark/>
          </w:tcPr>
          <w:p w14:paraId="5BBFC366" w14:textId="77777777" w:rsidR="00C2325F" w:rsidRPr="00144747" w:rsidRDefault="00C2325F" w:rsidP="005F3357">
            <w:pPr>
              <w:tabs>
                <w:tab w:val="left" w:pos="1080"/>
              </w:tabs>
              <w:spacing w:line="240" w:lineRule="auto"/>
              <w:ind w:firstLine="0"/>
            </w:pPr>
            <w:r w:rsidRPr="00144747">
              <w:t>Итого,</w:t>
            </w:r>
          </w:p>
          <w:p w14:paraId="66B809C7" w14:textId="77777777" w:rsidR="00C2325F" w:rsidRPr="00144747" w:rsidRDefault="00C2325F" w:rsidP="005F3357">
            <w:pPr>
              <w:tabs>
                <w:tab w:val="left" w:pos="1080"/>
              </w:tabs>
              <w:spacing w:line="240" w:lineRule="auto"/>
              <w:ind w:firstLine="0"/>
            </w:pPr>
            <w:r w:rsidRPr="00144747">
              <w:t xml:space="preserve">стоимость </w:t>
            </w:r>
            <w:r>
              <w:t>договора</w:t>
            </w:r>
            <w:r w:rsidRPr="00144747">
              <w:t xml:space="preserve"> с НДС, руб.</w:t>
            </w:r>
          </w:p>
          <w:p w14:paraId="3D5BFC72" w14:textId="77777777" w:rsidR="00C2325F" w:rsidRPr="00144747" w:rsidRDefault="00C2325F" w:rsidP="005F3357">
            <w:pPr>
              <w:tabs>
                <w:tab w:val="left" w:pos="1080"/>
              </w:tabs>
              <w:spacing w:line="240" w:lineRule="auto"/>
              <w:ind w:firstLine="0"/>
            </w:pPr>
            <w:r w:rsidRPr="00144747">
              <w:t xml:space="preserve"> </w:t>
            </w:r>
          </w:p>
        </w:tc>
        <w:tc>
          <w:tcPr>
            <w:tcW w:w="4493" w:type="dxa"/>
            <w:hideMark/>
          </w:tcPr>
          <w:p w14:paraId="0CF08380" w14:textId="77777777" w:rsidR="00C2325F" w:rsidRPr="00144747" w:rsidRDefault="00C2325F" w:rsidP="005F3357">
            <w:pPr>
              <w:tabs>
                <w:tab w:val="left" w:pos="1080"/>
              </w:tabs>
              <w:spacing w:line="240" w:lineRule="auto"/>
              <w:ind w:firstLine="0"/>
            </w:pPr>
            <w:r w:rsidRPr="00144747">
              <w:t>_______________________________</w:t>
            </w:r>
          </w:p>
          <w:p w14:paraId="01F17010" w14:textId="77777777" w:rsidR="00C2325F" w:rsidRPr="00144747" w:rsidRDefault="00C2325F" w:rsidP="005F3357">
            <w:pPr>
              <w:tabs>
                <w:tab w:val="left" w:pos="1080"/>
              </w:tabs>
              <w:spacing w:line="240" w:lineRule="auto"/>
              <w:ind w:firstLine="0"/>
            </w:pPr>
            <w:r w:rsidRPr="00144747">
              <w:t>(полная итоговая стоимость, рублей, с НДС)</w:t>
            </w:r>
          </w:p>
          <w:p w14:paraId="2664CFE2" w14:textId="77777777" w:rsidR="00C2325F" w:rsidRPr="00144747" w:rsidRDefault="00C2325F" w:rsidP="005F3357">
            <w:pPr>
              <w:tabs>
                <w:tab w:val="left" w:pos="1080"/>
              </w:tabs>
              <w:spacing w:line="240" w:lineRule="auto"/>
              <w:ind w:firstLine="0"/>
            </w:pPr>
            <w:r w:rsidRPr="00144747">
              <w:t xml:space="preserve">                                  </w:t>
            </w:r>
          </w:p>
        </w:tc>
      </w:tr>
      <w:tr w:rsidR="00C2325F" w:rsidRPr="005174A5" w14:paraId="0AF38E3E" w14:textId="77777777" w:rsidTr="005F3357">
        <w:trPr>
          <w:cantSplit/>
        </w:trPr>
        <w:tc>
          <w:tcPr>
            <w:tcW w:w="5182" w:type="dxa"/>
          </w:tcPr>
          <w:p w14:paraId="06FAC453" w14:textId="77777777" w:rsidR="00C2325F" w:rsidRDefault="00C2325F" w:rsidP="005F3357">
            <w:pPr>
              <w:tabs>
                <w:tab w:val="left" w:pos="1080"/>
              </w:tabs>
              <w:spacing w:line="240" w:lineRule="auto"/>
              <w:ind w:firstLine="0"/>
              <w:rPr>
                <w:snapToGrid w:val="0"/>
                <w:sz w:val="24"/>
                <w:szCs w:val="24"/>
                <w:lang w:eastAsia="ru-RU"/>
              </w:rPr>
            </w:pPr>
            <w:r w:rsidRPr="008E7EB8">
              <w:rPr>
                <w:snapToGrid w:val="0"/>
                <w:sz w:val="24"/>
                <w:szCs w:val="24"/>
                <w:lang w:eastAsia="ru-RU"/>
              </w:rPr>
              <w:t>Сумма единичных расценок</w:t>
            </w:r>
          </w:p>
          <w:p w14:paraId="5913042F" w14:textId="089A86F5" w:rsidR="00C2325F" w:rsidRPr="00C2325F" w:rsidRDefault="00C2325F" w:rsidP="005F3357">
            <w:pPr>
              <w:tabs>
                <w:tab w:val="left" w:pos="1080"/>
              </w:tabs>
              <w:spacing w:line="240" w:lineRule="auto"/>
              <w:ind w:firstLine="0"/>
              <w:rPr>
                <w:snapToGrid w:val="0"/>
                <w:sz w:val="24"/>
                <w:szCs w:val="24"/>
                <w:lang w:eastAsia="ru-RU"/>
              </w:rPr>
            </w:pPr>
            <w:r w:rsidRPr="008E7EB8">
              <w:rPr>
                <w:snapToGrid w:val="0"/>
                <w:sz w:val="24"/>
                <w:szCs w:val="24"/>
                <w:lang w:eastAsia="ru-RU"/>
              </w:rPr>
              <w:t xml:space="preserve"> </w:t>
            </w:r>
            <w:r>
              <w:rPr>
                <w:snapToGrid w:val="0"/>
                <w:sz w:val="24"/>
                <w:szCs w:val="24"/>
                <w:lang w:eastAsia="ru-RU"/>
              </w:rPr>
              <w:t>на услуги</w:t>
            </w:r>
            <w:r w:rsidRPr="008E7EB8">
              <w:rPr>
                <w:snapToGrid w:val="0"/>
                <w:sz w:val="24"/>
                <w:szCs w:val="24"/>
                <w:lang w:eastAsia="ru-RU"/>
              </w:rPr>
              <w:t xml:space="preserve"> без НДС, руб.</w:t>
            </w:r>
          </w:p>
        </w:tc>
        <w:tc>
          <w:tcPr>
            <w:tcW w:w="4493" w:type="dxa"/>
          </w:tcPr>
          <w:p w14:paraId="49946F17" w14:textId="77777777" w:rsidR="00C2325F" w:rsidRPr="005174A5" w:rsidRDefault="00C2325F" w:rsidP="005F3357">
            <w:pPr>
              <w:tabs>
                <w:tab w:val="left" w:pos="1080"/>
              </w:tabs>
              <w:spacing w:line="240" w:lineRule="auto"/>
              <w:ind w:firstLine="0"/>
            </w:pPr>
            <w:r w:rsidRPr="005174A5">
              <w:t>_____________________________</w:t>
            </w:r>
          </w:p>
          <w:p w14:paraId="5E76B466" w14:textId="77777777" w:rsidR="00C2325F" w:rsidRDefault="00C2325F" w:rsidP="005F3357">
            <w:pPr>
              <w:tabs>
                <w:tab w:val="left" w:pos="1080"/>
              </w:tabs>
              <w:spacing w:line="240" w:lineRule="auto"/>
              <w:ind w:firstLine="0"/>
            </w:pPr>
            <w:r>
              <w:t>(</w:t>
            </w:r>
            <w:r w:rsidRPr="005174A5">
              <w:t>стоимость, рублей, без НДС)</w:t>
            </w:r>
          </w:p>
        </w:tc>
      </w:tr>
      <w:tr w:rsidR="00C2325F" w:rsidRPr="005174A5" w14:paraId="4A22B39E" w14:textId="77777777" w:rsidTr="005F3357">
        <w:trPr>
          <w:cantSplit/>
        </w:trPr>
        <w:tc>
          <w:tcPr>
            <w:tcW w:w="5182" w:type="dxa"/>
          </w:tcPr>
          <w:p w14:paraId="3CA48431" w14:textId="77777777" w:rsidR="00C2325F" w:rsidRDefault="00C2325F" w:rsidP="005F3357">
            <w:pPr>
              <w:tabs>
                <w:tab w:val="left" w:pos="1080"/>
              </w:tabs>
              <w:spacing w:line="240" w:lineRule="auto"/>
              <w:ind w:firstLine="0"/>
            </w:pPr>
          </w:p>
          <w:p w14:paraId="0E7010F7" w14:textId="77777777" w:rsidR="00C2325F" w:rsidRPr="008E7EB8" w:rsidRDefault="00C2325F" w:rsidP="005F3357">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7C4779F1" w14:textId="77777777" w:rsidR="00C2325F" w:rsidRDefault="00C2325F" w:rsidP="005F3357">
            <w:pPr>
              <w:tabs>
                <w:tab w:val="left" w:pos="1080"/>
              </w:tabs>
              <w:spacing w:line="240" w:lineRule="auto"/>
              <w:ind w:firstLine="0"/>
            </w:pPr>
          </w:p>
          <w:p w14:paraId="5D1E04D1" w14:textId="77777777" w:rsidR="00C2325F" w:rsidRPr="005174A5" w:rsidRDefault="00C2325F" w:rsidP="005F3357">
            <w:pPr>
              <w:tabs>
                <w:tab w:val="left" w:pos="1080"/>
              </w:tabs>
              <w:spacing w:line="240" w:lineRule="auto"/>
              <w:ind w:firstLine="0"/>
            </w:pPr>
            <w:r w:rsidRPr="005174A5">
              <w:t>____________________________</w:t>
            </w:r>
          </w:p>
          <w:p w14:paraId="63AB9FEA" w14:textId="2118C37B" w:rsidR="00C2325F" w:rsidRPr="005174A5" w:rsidRDefault="00C2325F" w:rsidP="00C2325F">
            <w:pPr>
              <w:tabs>
                <w:tab w:val="left" w:pos="1080"/>
              </w:tabs>
              <w:spacing w:line="240" w:lineRule="auto"/>
              <w:ind w:firstLine="0"/>
            </w:pPr>
            <w:r w:rsidRPr="005174A5">
              <w:t>(НДС по стоимости</w:t>
            </w:r>
            <w:r>
              <w:t xml:space="preserve"> суммы единичных расценок на услуги</w:t>
            </w:r>
            <w:r w:rsidRPr="005174A5">
              <w:t>, рублей)</w:t>
            </w:r>
          </w:p>
        </w:tc>
      </w:tr>
      <w:tr w:rsidR="00C2325F" w:rsidRPr="005174A5" w14:paraId="63A56A49" w14:textId="77777777" w:rsidTr="005F3357">
        <w:trPr>
          <w:cantSplit/>
        </w:trPr>
        <w:tc>
          <w:tcPr>
            <w:tcW w:w="5182" w:type="dxa"/>
          </w:tcPr>
          <w:p w14:paraId="3051858C" w14:textId="77777777" w:rsidR="00C2325F" w:rsidRDefault="00C2325F" w:rsidP="005F3357">
            <w:pPr>
              <w:tabs>
                <w:tab w:val="left" w:pos="1080"/>
              </w:tabs>
              <w:spacing w:line="240" w:lineRule="auto"/>
              <w:ind w:firstLine="0"/>
              <w:rPr>
                <w:snapToGrid w:val="0"/>
                <w:sz w:val="24"/>
                <w:szCs w:val="24"/>
                <w:lang w:eastAsia="ru-RU"/>
              </w:rPr>
            </w:pPr>
          </w:p>
          <w:p w14:paraId="427D1AD5" w14:textId="5723DC90" w:rsidR="00C2325F" w:rsidRDefault="00C2325F" w:rsidP="005F3357">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w:t>
            </w:r>
            <w:r>
              <w:rPr>
                <w:snapToGrid w:val="0"/>
                <w:sz w:val="24"/>
                <w:szCs w:val="24"/>
                <w:lang w:eastAsia="ru-RU"/>
              </w:rPr>
              <w:t>на услуги</w:t>
            </w:r>
            <w:r w:rsidRPr="008E7EB8">
              <w:rPr>
                <w:snapToGrid w:val="0"/>
                <w:sz w:val="24"/>
                <w:szCs w:val="24"/>
                <w:lang w:eastAsia="ru-RU"/>
              </w:rPr>
              <w:t xml:space="preserve"> </w:t>
            </w:r>
          </w:p>
          <w:p w14:paraId="547B4873" w14:textId="77777777" w:rsidR="00C2325F" w:rsidRDefault="00C2325F" w:rsidP="005F3357">
            <w:pPr>
              <w:tabs>
                <w:tab w:val="left" w:pos="1080"/>
              </w:tabs>
              <w:spacing w:line="240" w:lineRule="auto"/>
              <w:ind w:firstLine="0"/>
            </w:pPr>
            <w:r w:rsidRPr="008E7EB8">
              <w:rPr>
                <w:snapToGrid w:val="0"/>
                <w:sz w:val="24"/>
                <w:szCs w:val="24"/>
                <w:lang w:eastAsia="ru-RU"/>
              </w:rPr>
              <w:t>с НДС, руб.</w:t>
            </w:r>
          </w:p>
        </w:tc>
        <w:tc>
          <w:tcPr>
            <w:tcW w:w="4493" w:type="dxa"/>
          </w:tcPr>
          <w:p w14:paraId="18975346" w14:textId="77777777" w:rsidR="00C2325F" w:rsidRDefault="00C2325F" w:rsidP="005F3357">
            <w:pPr>
              <w:tabs>
                <w:tab w:val="left" w:pos="1080"/>
              </w:tabs>
              <w:spacing w:line="240" w:lineRule="auto"/>
              <w:ind w:firstLine="0"/>
            </w:pPr>
          </w:p>
          <w:p w14:paraId="006262B3" w14:textId="77777777" w:rsidR="00C2325F" w:rsidRPr="005174A5" w:rsidRDefault="00C2325F" w:rsidP="005F3357">
            <w:pPr>
              <w:tabs>
                <w:tab w:val="left" w:pos="1080"/>
              </w:tabs>
              <w:spacing w:line="240" w:lineRule="auto"/>
              <w:ind w:firstLine="0"/>
            </w:pPr>
            <w:r w:rsidRPr="005174A5">
              <w:t>_____________________________</w:t>
            </w:r>
          </w:p>
          <w:p w14:paraId="59711E54" w14:textId="77777777" w:rsidR="00C2325F" w:rsidRDefault="00C2325F" w:rsidP="005F3357">
            <w:pPr>
              <w:tabs>
                <w:tab w:val="left" w:pos="1080"/>
              </w:tabs>
              <w:spacing w:line="240" w:lineRule="auto"/>
              <w:ind w:firstLine="0"/>
            </w:pPr>
            <w:r>
              <w:t>(</w:t>
            </w:r>
            <w:r w:rsidRPr="005174A5">
              <w:t xml:space="preserve">стоимость, рублей, </w:t>
            </w:r>
            <w:r>
              <w:t>с</w:t>
            </w:r>
            <w:r w:rsidRPr="005174A5">
              <w:t xml:space="preserve">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lastRenderedPageBreak/>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65" w:name="_Ref429411246"/>
      <w:bookmarkStart w:id="266" w:name="_Ref34763774"/>
      <w:r w:rsidRPr="002436AB">
        <w:rPr>
          <w:sz w:val="20"/>
        </w:rPr>
        <w:br w:type="page"/>
      </w:r>
      <w:r w:rsidR="00604784" w:rsidRPr="00556B64">
        <w:rPr>
          <w:snapToGrid w:val="0"/>
          <w:color w:val="0070C0"/>
        </w:rPr>
        <w:lastRenderedPageBreak/>
        <w:t xml:space="preserve"> </w:t>
      </w:r>
      <w:bookmarkEnd w:id="265"/>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75" w:name="_Toc367190486"/>
      <w:r w:rsidRPr="002436AB">
        <w:t xml:space="preserve">Сводная таблица стоимости поставок, работ (услуг) </w:t>
      </w:r>
      <w:bookmarkEnd w:id="275"/>
    </w:p>
    <w:p w14:paraId="31C50298" w14:textId="77777777" w:rsidR="00556B64" w:rsidRPr="002436AB" w:rsidRDefault="00556B64" w:rsidP="00556B64">
      <w:pPr>
        <w:spacing w:line="240" w:lineRule="auto"/>
        <w:rPr>
          <w:b/>
          <w:i/>
        </w:rPr>
      </w:pPr>
      <w:bookmarkStart w:id="276" w:name="_Toc247081511"/>
      <w:r w:rsidRPr="002436AB">
        <w:rPr>
          <w:b/>
        </w:rPr>
        <w:t>Участник: ________________________________</w:t>
      </w:r>
      <w:bookmarkEnd w:id="276"/>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7"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7"/>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74"/>
    </w:p>
    <w:p w14:paraId="07264939" w14:textId="77777777" w:rsidR="00664952" w:rsidRPr="004D0F20" w:rsidRDefault="00664952" w:rsidP="00664952">
      <w:pPr>
        <w:spacing w:line="240" w:lineRule="auto"/>
        <w:jc w:val="right"/>
        <w:rPr>
          <w:bCs w:val="0"/>
          <w:snapToGrid w:val="0"/>
        </w:rPr>
      </w:pPr>
      <w:bookmarkStart w:id="278" w:name="_Протокол_разногласий_к"/>
      <w:bookmarkEnd w:id="266"/>
      <w:bookmarkEnd w:id="278"/>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9" w:name="_Анкета_Участника_конкурса"/>
      <w:bookmarkStart w:id="280" w:name="_Toc298234715"/>
      <w:bookmarkStart w:id="281" w:name="_Toc255987077"/>
      <w:bookmarkStart w:id="282" w:name="_Toc307936269"/>
      <w:bookmarkEnd w:id="279"/>
      <w:r w:rsidRPr="004D0F20">
        <w:rPr>
          <w:b/>
        </w:rPr>
        <w:t xml:space="preserve">Анкета Участника закупки </w:t>
      </w:r>
      <w:bookmarkEnd w:id="280"/>
      <w:bookmarkEnd w:id="281"/>
      <w:bookmarkEnd w:id="282"/>
    </w:p>
    <w:p w14:paraId="4D2D4810" w14:textId="77777777" w:rsidR="00664952" w:rsidRPr="004D0F20" w:rsidRDefault="00664952" w:rsidP="00664952">
      <w:pPr>
        <w:tabs>
          <w:tab w:val="left" w:pos="1080"/>
        </w:tabs>
        <w:spacing w:line="240" w:lineRule="auto"/>
        <w:ind w:firstLine="540"/>
        <w:rPr>
          <w:b/>
        </w:rPr>
      </w:pPr>
      <w:bookmarkStart w:id="283"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83"/>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84" w:name="Par54"/>
      <w:bookmarkEnd w:id="284"/>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85" w:name="_Ref429411261"/>
      <w:r w:rsidRPr="00556B64">
        <w:rPr>
          <w:color w:val="0070C0"/>
        </w:rPr>
        <w:lastRenderedPageBreak/>
        <w:t xml:space="preserve"> </w:t>
      </w:r>
      <w:bookmarkEnd w:id="28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6" w:name="_Toc368934346"/>
      <w:bookmarkStart w:id="287" w:name="_Toc369092710"/>
      <w:bookmarkStart w:id="288"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6"/>
      <w:bookmarkEnd w:id="287"/>
      <w:bookmarkEnd w:id="28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9" w:name="_Ref429411386"/>
      <w:r w:rsidRPr="002436AB">
        <w:rPr>
          <w:snapToGrid w:val="0"/>
        </w:rPr>
        <w:lastRenderedPageBreak/>
        <w:t xml:space="preserve"> </w:t>
      </w:r>
      <w:bookmarkEnd w:id="28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90" w:name="_Ref429411272"/>
      <w:r w:rsidRPr="00556B64">
        <w:rPr>
          <w:color w:val="0070C0"/>
        </w:rPr>
        <w:lastRenderedPageBreak/>
        <w:t xml:space="preserve"> </w:t>
      </w:r>
      <w:bookmarkEnd w:id="29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57B3D9D" w14:textId="77777777" w:rsidR="00452A2E" w:rsidRDefault="00452A2E" w:rsidP="00452A2E">
      <w:pPr>
        <w:widowControl w:val="0"/>
        <w:tabs>
          <w:tab w:val="left" w:pos="0"/>
          <w:tab w:val="num" w:pos="1134"/>
        </w:tabs>
        <w:jc w:val="center"/>
        <w:outlineLvl w:val="1"/>
        <w:rPr>
          <w:b/>
          <w:sz w:val="26"/>
          <w:szCs w:val="26"/>
        </w:rPr>
      </w:pPr>
      <w:r>
        <w:rPr>
          <w:b/>
          <w:sz w:val="26"/>
          <w:szCs w:val="26"/>
        </w:rPr>
        <w:t>Согласие на обработку персональных данных</w:t>
      </w:r>
    </w:p>
    <w:p w14:paraId="13F7B915" w14:textId="77777777" w:rsidR="00452A2E" w:rsidRDefault="00452A2E" w:rsidP="00452A2E">
      <w:pPr>
        <w:widowControl w:val="0"/>
        <w:tabs>
          <w:tab w:val="left" w:pos="0"/>
        </w:tabs>
        <w:jc w:val="center"/>
        <w:rPr>
          <w:b/>
          <w:snapToGrid w:val="0"/>
          <w:sz w:val="26"/>
          <w:szCs w:val="26"/>
        </w:rPr>
      </w:pPr>
      <w:r>
        <w:rPr>
          <w:b/>
          <w:snapToGrid w:val="0"/>
          <w:sz w:val="26"/>
          <w:szCs w:val="26"/>
        </w:rPr>
        <w:t>от «_____» ____________ 20____ г.</w:t>
      </w:r>
    </w:p>
    <w:p w14:paraId="218416A6" w14:textId="77777777" w:rsidR="00452A2E" w:rsidRDefault="00452A2E" w:rsidP="00452A2E">
      <w:pPr>
        <w:widowControl w:val="0"/>
        <w:rPr>
          <w:sz w:val="26"/>
          <w:szCs w:val="26"/>
        </w:rPr>
      </w:pPr>
    </w:p>
    <w:p w14:paraId="6365A4BC" w14:textId="77777777" w:rsidR="00452A2E" w:rsidRPr="00754E8C" w:rsidRDefault="00452A2E" w:rsidP="00452A2E">
      <w:pPr>
        <w:widowControl w:val="0"/>
        <w:autoSpaceDE w:val="0"/>
        <w:autoSpaceDN w:val="0"/>
        <w:adjustRightInd w:val="0"/>
        <w:spacing w:line="240" w:lineRule="auto"/>
        <w:ind w:firstLine="708"/>
        <w:rPr>
          <w:snapToGrid w:val="0"/>
          <w:sz w:val="24"/>
          <w:szCs w:val="24"/>
        </w:rPr>
      </w:pPr>
      <w:r w:rsidRPr="00754E8C">
        <w:rPr>
          <w:snapToGrid w:val="0"/>
          <w:sz w:val="24"/>
          <w:szCs w:val="24"/>
        </w:rPr>
        <w:t>Настоящим, ________________________________________________________,</w:t>
      </w:r>
    </w:p>
    <w:p w14:paraId="4D6DB69C" w14:textId="77777777" w:rsidR="00452A2E" w:rsidRPr="00754E8C" w:rsidRDefault="00452A2E" w:rsidP="00452A2E">
      <w:pPr>
        <w:widowControl w:val="0"/>
        <w:autoSpaceDE w:val="0"/>
        <w:autoSpaceDN w:val="0"/>
        <w:adjustRightInd w:val="0"/>
        <w:spacing w:line="240" w:lineRule="auto"/>
        <w:jc w:val="center"/>
        <w:rPr>
          <w:b/>
          <w:i/>
          <w:sz w:val="24"/>
          <w:szCs w:val="24"/>
        </w:rPr>
      </w:pPr>
      <w:proofErr w:type="gramStart"/>
      <w:r w:rsidRPr="00754E8C">
        <w:rPr>
          <w:b/>
          <w:i/>
          <w:sz w:val="24"/>
          <w:szCs w:val="24"/>
        </w:rPr>
        <w:t>(указывается</w:t>
      </w:r>
      <w:r w:rsidRPr="00754E8C">
        <w:rPr>
          <w:sz w:val="24"/>
          <w:szCs w:val="24"/>
        </w:rPr>
        <w:t xml:space="preserve"> </w:t>
      </w:r>
      <w:r w:rsidRPr="00754E8C">
        <w:rPr>
          <w:b/>
          <w:i/>
          <w:sz w:val="24"/>
          <w:szCs w:val="24"/>
        </w:rPr>
        <w:t>полное наименование участника закупочной процедуры</w:t>
      </w:r>
      <w:proofErr w:type="gramEnd"/>
    </w:p>
    <w:p w14:paraId="0503513F" w14:textId="77777777" w:rsidR="00452A2E" w:rsidRPr="00754E8C" w:rsidRDefault="00452A2E" w:rsidP="00452A2E">
      <w:pPr>
        <w:widowControl w:val="0"/>
        <w:autoSpaceDE w:val="0"/>
        <w:autoSpaceDN w:val="0"/>
        <w:adjustRightInd w:val="0"/>
        <w:spacing w:line="240" w:lineRule="auto"/>
        <w:jc w:val="center"/>
        <w:rPr>
          <w:sz w:val="24"/>
          <w:szCs w:val="24"/>
        </w:rPr>
      </w:pPr>
      <w:r w:rsidRPr="00754E8C">
        <w:rPr>
          <w:b/>
          <w:i/>
          <w:sz w:val="24"/>
          <w:szCs w:val="24"/>
        </w:rPr>
        <w:t>______________________________________________________________________________________(потенциального контрагента), контрагента)</w:t>
      </w:r>
    </w:p>
    <w:p w14:paraId="6B5097CE" w14:textId="77777777" w:rsidR="00452A2E" w:rsidRPr="00754E8C" w:rsidRDefault="00452A2E" w:rsidP="00452A2E">
      <w:pPr>
        <w:widowControl w:val="0"/>
        <w:autoSpaceDE w:val="0"/>
        <w:autoSpaceDN w:val="0"/>
        <w:adjustRightInd w:val="0"/>
        <w:spacing w:line="240" w:lineRule="auto"/>
        <w:ind w:firstLine="709"/>
        <w:rPr>
          <w:sz w:val="24"/>
          <w:szCs w:val="24"/>
        </w:rPr>
      </w:pPr>
      <w:r w:rsidRPr="00754E8C">
        <w:rPr>
          <w:sz w:val="24"/>
          <w:szCs w:val="24"/>
        </w:rPr>
        <w:t>Адрес регистрации: _______________________________________________________,</w:t>
      </w:r>
    </w:p>
    <w:p w14:paraId="0DDCA357" w14:textId="77777777" w:rsidR="00452A2E" w:rsidRPr="00754E8C" w:rsidRDefault="00452A2E" w:rsidP="00452A2E">
      <w:pPr>
        <w:widowControl w:val="0"/>
        <w:autoSpaceDE w:val="0"/>
        <w:autoSpaceDN w:val="0"/>
        <w:adjustRightInd w:val="0"/>
        <w:spacing w:line="240" w:lineRule="auto"/>
        <w:ind w:left="708" w:firstLine="1"/>
        <w:rPr>
          <w:b/>
          <w:i/>
          <w:sz w:val="24"/>
          <w:szCs w:val="24"/>
        </w:rPr>
      </w:pPr>
      <w:r w:rsidRPr="00754E8C">
        <w:rPr>
          <w:sz w:val="24"/>
          <w:szCs w:val="24"/>
        </w:rPr>
        <w:t xml:space="preserve">Свидетельство о регистрации: ______________________________________________ </w:t>
      </w:r>
      <w:r w:rsidRPr="00754E8C">
        <w:rPr>
          <w:b/>
          <w:i/>
          <w:sz w:val="24"/>
          <w:szCs w:val="24"/>
        </w:rPr>
        <w:t>ИНН__________________________</w:t>
      </w:r>
    </w:p>
    <w:p w14:paraId="6472EA7D" w14:textId="77777777" w:rsidR="00452A2E" w:rsidRPr="00754E8C" w:rsidRDefault="00452A2E" w:rsidP="00452A2E">
      <w:pPr>
        <w:widowControl w:val="0"/>
        <w:autoSpaceDE w:val="0"/>
        <w:autoSpaceDN w:val="0"/>
        <w:adjustRightInd w:val="0"/>
        <w:spacing w:line="240" w:lineRule="auto"/>
        <w:ind w:firstLine="709"/>
        <w:rPr>
          <w:b/>
          <w:i/>
          <w:sz w:val="24"/>
          <w:szCs w:val="24"/>
        </w:rPr>
      </w:pPr>
      <w:r w:rsidRPr="00754E8C">
        <w:rPr>
          <w:b/>
          <w:i/>
          <w:sz w:val="24"/>
          <w:szCs w:val="24"/>
        </w:rPr>
        <w:t>КПП__________________________</w:t>
      </w:r>
    </w:p>
    <w:p w14:paraId="279AABDB" w14:textId="77777777" w:rsidR="00452A2E" w:rsidRPr="00754E8C" w:rsidRDefault="00452A2E" w:rsidP="00452A2E">
      <w:pPr>
        <w:widowControl w:val="0"/>
        <w:autoSpaceDE w:val="0"/>
        <w:autoSpaceDN w:val="0"/>
        <w:adjustRightInd w:val="0"/>
        <w:spacing w:line="240" w:lineRule="auto"/>
        <w:ind w:firstLine="708"/>
        <w:rPr>
          <w:sz w:val="24"/>
          <w:szCs w:val="24"/>
        </w:rPr>
      </w:pPr>
      <w:r w:rsidRPr="00754E8C">
        <w:rPr>
          <w:b/>
          <w:i/>
          <w:sz w:val="24"/>
          <w:szCs w:val="24"/>
        </w:rPr>
        <w:t>ОГРН_________________________</w:t>
      </w:r>
      <w:r w:rsidRPr="00754E8C">
        <w:rPr>
          <w:sz w:val="24"/>
          <w:szCs w:val="24"/>
        </w:rPr>
        <w:t>,</w:t>
      </w:r>
    </w:p>
    <w:p w14:paraId="73BFC05B" w14:textId="77777777" w:rsidR="00452A2E" w:rsidRPr="00754E8C" w:rsidRDefault="00452A2E" w:rsidP="00452A2E">
      <w:pPr>
        <w:widowControl w:val="0"/>
        <w:autoSpaceDE w:val="0"/>
        <w:autoSpaceDN w:val="0"/>
        <w:adjustRightInd w:val="0"/>
        <w:spacing w:line="240" w:lineRule="auto"/>
        <w:rPr>
          <w:b/>
          <w:i/>
          <w:sz w:val="24"/>
          <w:szCs w:val="24"/>
        </w:rPr>
      </w:pPr>
      <w:r w:rsidRPr="00754E8C">
        <w:rPr>
          <w:sz w:val="24"/>
          <w:szCs w:val="24"/>
        </w:rPr>
        <w:t>в лице</w:t>
      </w:r>
      <w:r w:rsidRPr="00754E8C">
        <w:rPr>
          <w:b/>
          <w:i/>
          <w:sz w:val="24"/>
          <w:szCs w:val="24"/>
        </w:rPr>
        <w:t xml:space="preserve"> ___________________________________________________________________</w:t>
      </w:r>
    </w:p>
    <w:p w14:paraId="1E434E0F" w14:textId="77777777" w:rsidR="00452A2E" w:rsidRPr="00754E8C" w:rsidRDefault="00452A2E" w:rsidP="00452A2E">
      <w:pPr>
        <w:autoSpaceDE w:val="0"/>
        <w:autoSpaceDN w:val="0"/>
        <w:adjustRightInd w:val="0"/>
        <w:spacing w:line="240" w:lineRule="auto"/>
        <w:ind w:firstLine="540"/>
        <w:jc w:val="center"/>
        <w:rPr>
          <w:b/>
          <w:bCs w:val="0"/>
          <w:i/>
          <w:iCs/>
          <w:sz w:val="24"/>
          <w:szCs w:val="24"/>
        </w:rPr>
      </w:pPr>
      <w:proofErr w:type="gramStart"/>
      <w:r w:rsidRPr="00754E8C">
        <w:rPr>
          <w:b/>
          <w:i/>
          <w:sz w:val="24"/>
          <w:szCs w:val="24"/>
        </w:rPr>
        <w:t>(указывается Ф.И.О.,</w:t>
      </w:r>
      <w:r w:rsidRPr="00754E8C">
        <w:rPr>
          <w:b/>
          <w:i/>
          <w:iCs/>
          <w:sz w:val="24"/>
          <w:szCs w:val="24"/>
        </w:rPr>
        <w:t xml:space="preserve"> адрес, номер основного документа, удостоверяющего его личность,</w:t>
      </w:r>
      <w:proofErr w:type="gramEnd"/>
    </w:p>
    <w:p w14:paraId="1716579D" w14:textId="77777777" w:rsidR="00452A2E" w:rsidRPr="00754E8C" w:rsidRDefault="00452A2E" w:rsidP="00452A2E">
      <w:pPr>
        <w:spacing w:line="240" w:lineRule="auto"/>
        <w:rPr>
          <w:sz w:val="24"/>
          <w:szCs w:val="24"/>
        </w:rPr>
      </w:pPr>
      <w:r w:rsidRPr="00754E8C">
        <w:rPr>
          <w:b/>
          <w:i/>
          <w:iCs/>
          <w:sz w:val="24"/>
          <w:szCs w:val="24"/>
        </w:rPr>
        <w:t>_____________________________________________________________________________________,</w:t>
      </w:r>
    </w:p>
    <w:p w14:paraId="4F2BE46C" w14:textId="77777777" w:rsidR="00452A2E" w:rsidRPr="00754E8C" w:rsidRDefault="00452A2E" w:rsidP="00452A2E">
      <w:pPr>
        <w:autoSpaceDE w:val="0"/>
        <w:autoSpaceDN w:val="0"/>
        <w:adjustRightInd w:val="0"/>
        <w:spacing w:line="240" w:lineRule="auto"/>
        <w:ind w:firstLine="540"/>
        <w:jc w:val="center"/>
        <w:rPr>
          <w:b/>
          <w:bCs w:val="0"/>
          <w:i/>
          <w:iCs/>
          <w:sz w:val="24"/>
          <w:szCs w:val="24"/>
        </w:rPr>
      </w:pPr>
      <w:r w:rsidRPr="00754E8C">
        <w:rPr>
          <w:b/>
          <w:i/>
          <w:iCs/>
          <w:sz w:val="24"/>
          <w:szCs w:val="24"/>
        </w:rPr>
        <w:t>сведения о дате выдачи указанного документа и выдавшем его органе)*</w:t>
      </w:r>
    </w:p>
    <w:p w14:paraId="61E6DA86" w14:textId="77777777" w:rsidR="00452A2E" w:rsidRPr="00754E8C" w:rsidRDefault="00452A2E" w:rsidP="00452A2E">
      <w:pPr>
        <w:widowControl w:val="0"/>
        <w:autoSpaceDE w:val="0"/>
        <w:autoSpaceDN w:val="0"/>
        <w:adjustRightInd w:val="0"/>
        <w:spacing w:line="240" w:lineRule="auto"/>
        <w:rPr>
          <w:sz w:val="24"/>
          <w:szCs w:val="24"/>
        </w:rPr>
      </w:pPr>
      <w:proofErr w:type="gramStart"/>
      <w:r w:rsidRPr="00754E8C">
        <w:rPr>
          <w:b/>
          <w:i/>
          <w:sz w:val="24"/>
          <w:szCs w:val="24"/>
        </w:rPr>
        <w:t>действующего</w:t>
      </w:r>
      <w:proofErr w:type="gramEnd"/>
      <w:r w:rsidRPr="00754E8C">
        <w:rPr>
          <w:b/>
          <w:i/>
          <w:sz w:val="24"/>
          <w:szCs w:val="24"/>
        </w:rPr>
        <w:t xml:space="preserve"> на основании _____________________________</w:t>
      </w:r>
      <w:r w:rsidRPr="00754E8C">
        <w:rPr>
          <w:i/>
          <w:sz w:val="24"/>
          <w:szCs w:val="24"/>
        </w:rPr>
        <w:t>,</w:t>
      </w:r>
      <w:r w:rsidRPr="00754E8C">
        <w:rPr>
          <w:b/>
          <w:i/>
          <w:sz w:val="24"/>
          <w:szCs w:val="24"/>
        </w:rPr>
        <w:t xml:space="preserve"> </w:t>
      </w:r>
      <w:r w:rsidRPr="00754E8C">
        <w:rPr>
          <w:sz w:val="24"/>
          <w:szCs w:val="24"/>
        </w:rPr>
        <w:t xml:space="preserve">дает свое согласие </w:t>
      </w:r>
      <w:r w:rsidRPr="00754E8C">
        <w:rPr>
          <w:b/>
          <w:snapToGrid w:val="0"/>
          <w:sz w:val="24"/>
          <w:szCs w:val="24"/>
        </w:rPr>
        <w:t>________«____________»</w:t>
      </w:r>
      <w:r w:rsidRPr="00754E8C">
        <w:rPr>
          <w:snapToGrid w:val="0"/>
          <w:sz w:val="24"/>
          <w:szCs w:val="24"/>
        </w:rPr>
        <w:t>, зарегистрированному по адресу:_______________,</w:t>
      </w:r>
      <w:r w:rsidRPr="00754E8C">
        <w:rPr>
          <w:b/>
          <w:i/>
          <w:sz w:val="24"/>
          <w:szCs w:val="24"/>
        </w:rPr>
        <w:t xml:space="preserve"> </w:t>
      </w:r>
      <w:proofErr w:type="gramStart"/>
      <w:r w:rsidRPr="00754E8C">
        <w:rPr>
          <w:b/>
          <w:snapToGrid w:val="0"/>
          <w:sz w:val="24"/>
          <w:szCs w:val="24"/>
        </w:rPr>
        <w:t xml:space="preserve">ДЗО _________«_________________» </w:t>
      </w:r>
      <w:r w:rsidRPr="00754E8C">
        <w:rPr>
          <w:b/>
          <w:i/>
          <w:sz w:val="24"/>
          <w:szCs w:val="24"/>
        </w:rPr>
        <w:t xml:space="preserve">(указывается организационно-правовая форма и полное наименование),** </w:t>
      </w:r>
      <w:r w:rsidRPr="00754E8C">
        <w:rPr>
          <w:snapToGrid w:val="0"/>
          <w:sz w:val="24"/>
          <w:szCs w:val="24"/>
        </w:rPr>
        <w:t xml:space="preserve">зарегистрированному по адресу:_____________ </w:t>
      </w:r>
      <w:r w:rsidRPr="00754E8C">
        <w:rPr>
          <w:sz w:val="24"/>
          <w:szCs w:val="24"/>
        </w:rPr>
        <w:t>и</w:t>
      </w:r>
      <w:r w:rsidRPr="00754E8C">
        <w:rPr>
          <w:i/>
          <w:sz w:val="24"/>
          <w:szCs w:val="24"/>
        </w:rPr>
        <w:t xml:space="preserve"> </w:t>
      </w:r>
      <w:r w:rsidRPr="00754E8C">
        <w:rPr>
          <w:b/>
          <w:sz w:val="24"/>
          <w:szCs w:val="24"/>
        </w:rPr>
        <w:t>Публичному акционерному обществу  «Российские сети»</w:t>
      </w:r>
      <w:r w:rsidRPr="00754E8C">
        <w:rPr>
          <w:sz w:val="24"/>
          <w:szCs w:val="24"/>
        </w:rPr>
        <w:t xml:space="preserve">, </w:t>
      </w:r>
      <w:r w:rsidRPr="00754E8C">
        <w:rPr>
          <w:snapToGrid w:val="0"/>
          <w:sz w:val="24"/>
          <w:szCs w:val="24"/>
        </w:rPr>
        <w:t xml:space="preserve">зарегистрированному по адресу: </w:t>
      </w:r>
      <w:r w:rsidRPr="00754E8C">
        <w:rPr>
          <w:snapToGrid w:val="0"/>
          <w:sz w:val="24"/>
          <w:szCs w:val="24"/>
        </w:rPr>
        <w:br/>
        <w:t>г. Москва, ул. Беловежская, 4, в отношении</w:t>
      </w:r>
      <w:r w:rsidRPr="00754E8C">
        <w:rPr>
          <w:sz w:val="24"/>
          <w:szCs w:val="24"/>
        </w:rPr>
        <w:t xml:space="preserve"> следующего перечня персональных данных руководителей и собственников (участников, учредителей, акционеров), </w:t>
      </w:r>
      <w:r w:rsidRPr="00754E8C">
        <w:rPr>
          <w:sz w:val="24"/>
          <w:szCs w:val="24"/>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754E8C">
        <w:rPr>
          <w:sz w:val="24"/>
          <w:szCs w:val="24"/>
        </w:rPr>
        <w:t>субконтрагентов</w:t>
      </w:r>
      <w:proofErr w:type="spellEnd"/>
      <w:r w:rsidRPr="00754E8C">
        <w:rPr>
          <w:sz w:val="24"/>
          <w:szCs w:val="24"/>
        </w:rPr>
        <w:t xml:space="preserve">: </w:t>
      </w:r>
      <w:r w:rsidRPr="00754E8C">
        <w:rPr>
          <w:snapToGrid w:val="0"/>
          <w:sz w:val="24"/>
          <w:szCs w:val="24"/>
        </w:rPr>
        <w:t>фамилия имя отчество, серия и номер документа, удостоверяющего личность, сведения</w:t>
      </w:r>
      <w:proofErr w:type="gramEnd"/>
      <w:r w:rsidRPr="00754E8C">
        <w:rPr>
          <w:snapToGrid w:val="0"/>
          <w:sz w:val="24"/>
          <w:szCs w:val="24"/>
        </w:rPr>
        <w:t xml:space="preserve"> </w:t>
      </w:r>
      <w:proofErr w:type="gramStart"/>
      <w:r w:rsidRPr="00754E8C">
        <w:rPr>
          <w:snapToGrid w:val="0"/>
          <w:sz w:val="24"/>
          <w:szCs w:val="24"/>
        </w:rPr>
        <w:t xml:space="preserve">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54E8C">
        <w:rPr>
          <w:sz w:val="24"/>
          <w:szCs w:val="24"/>
        </w:rPr>
        <w:t xml:space="preserve">в том числе с использованием информационных систем, </w:t>
      </w:r>
      <w:r w:rsidRPr="00754E8C">
        <w:rPr>
          <w:sz w:val="24"/>
          <w:szCs w:val="24"/>
        </w:rPr>
        <w:br/>
        <w:t xml:space="preserve">а также на представление указанной информации в уполномоченные государственные органы (Минэнерго России, </w:t>
      </w:r>
      <w:proofErr w:type="spellStart"/>
      <w:r w:rsidRPr="00754E8C">
        <w:rPr>
          <w:sz w:val="24"/>
          <w:szCs w:val="24"/>
        </w:rPr>
        <w:t>Росфинмониторинг</w:t>
      </w:r>
      <w:proofErr w:type="spellEnd"/>
      <w:r w:rsidRPr="00754E8C">
        <w:rPr>
          <w:sz w:val="24"/>
          <w:szCs w:val="24"/>
        </w:rPr>
        <w:t xml:space="preserve"> России, ФНС России) и подтверждает, что получил согласие на обработку персональных данных от</w:t>
      </w:r>
      <w:proofErr w:type="gramEnd"/>
      <w:r w:rsidRPr="00754E8C">
        <w:rPr>
          <w:sz w:val="24"/>
          <w:szCs w:val="24"/>
        </w:rPr>
        <w:t xml:space="preserve"> всех своих собственников (участников, учредителей, акционеров) </w:t>
      </w:r>
      <w:r w:rsidRPr="00754E8C">
        <w:rPr>
          <w:sz w:val="24"/>
          <w:szCs w:val="24"/>
        </w:rPr>
        <w:br/>
        <w:t>и бенефициаров.***</w:t>
      </w:r>
    </w:p>
    <w:p w14:paraId="705A37F8" w14:textId="77777777" w:rsidR="00452A2E" w:rsidRPr="00754E8C" w:rsidRDefault="00452A2E" w:rsidP="00452A2E">
      <w:pPr>
        <w:widowControl w:val="0"/>
        <w:spacing w:line="240" w:lineRule="auto"/>
        <w:ind w:firstLine="709"/>
        <w:rPr>
          <w:snapToGrid w:val="0"/>
          <w:sz w:val="24"/>
          <w:szCs w:val="24"/>
        </w:rPr>
      </w:pPr>
      <w:proofErr w:type="gramStart"/>
      <w:r w:rsidRPr="00754E8C">
        <w:rPr>
          <w:snapToGrid w:val="0"/>
          <w:sz w:val="24"/>
          <w:szCs w:val="24"/>
        </w:rPr>
        <w:t xml:space="preserve">Цель обработки персональных данных: </w:t>
      </w:r>
      <w:r w:rsidRPr="00754E8C">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54E8C">
        <w:rPr>
          <w:snapToGrid w:val="0"/>
          <w:sz w:val="24"/>
          <w:szCs w:val="24"/>
        </w:rPr>
        <w:t xml:space="preserve">выполнение поручений Правительства Российской Федерации </w:t>
      </w:r>
      <w:r w:rsidRPr="00754E8C">
        <w:rPr>
          <w:snapToGrid w:val="0"/>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754E8C">
        <w:rPr>
          <w:snapToGrid w:val="0"/>
          <w:sz w:val="24"/>
          <w:szCs w:val="24"/>
        </w:rPr>
        <w:br/>
        <w:t>а также связанных с ними иных поручений Правительства</w:t>
      </w:r>
      <w:proofErr w:type="gramEnd"/>
      <w:r w:rsidRPr="00754E8C">
        <w:rPr>
          <w:snapToGrid w:val="0"/>
          <w:sz w:val="24"/>
          <w:szCs w:val="24"/>
        </w:rPr>
        <w:t xml:space="preserve"> Российской Федерации </w:t>
      </w:r>
      <w:r w:rsidRPr="00754E8C">
        <w:rPr>
          <w:snapToGrid w:val="0"/>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0221782" w14:textId="77777777" w:rsidR="00452A2E" w:rsidRPr="00754E8C" w:rsidRDefault="00452A2E" w:rsidP="00452A2E">
      <w:pPr>
        <w:widowControl w:val="0"/>
        <w:spacing w:line="240" w:lineRule="auto"/>
        <w:ind w:firstLine="709"/>
        <w:rPr>
          <w:snapToGrid w:val="0"/>
          <w:color w:val="000000"/>
          <w:sz w:val="24"/>
          <w:szCs w:val="24"/>
        </w:rPr>
      </w:pPr>
      <w:r w:rsidRPr="00754E8C">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754E8C">
        <w:rPr>
          <w:snapToGrid w:val="0"/>
          <w:color w:val="000000"/>
          <w:sz w:val="24"/>
          <w:szCs w:val="24"/>
        </w:rPr>
        <w:t xml:space="preserve">, либо отзыва настоящего согласия </w:t>
      </w:r>
      <w:r w:rsidRPr="00754E8C">
        <w:rPr>
          <w:snapToGrid w:val="0"/>
          <w:color w:val="000000"/>
          <w:sz w:val="24"/>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46ECBE27" w14:textId="77777777" w:rsidR="00452A2E" w:rsidRPr="00754E8C" w:rsidRDefault="00452A2E" w:rsidP="00452A2E">
      <w:pPr>
        <w:widowControl w:val="0"/>
        <w:spacing w:line="240" w:lineRule="auto"/>
        <w:rPr>
          <w:color w:val="000000"/>
          <w:sz w:val="24"/>
          <w:szCs w:val="24"/>
        </w:rPr>
      </w:pPr>
      <w:r w:rsidRPr="00754E8C">
        <w:rPr>
          <w:color w:val="000000"/>
          <w:sz w:val="24"/>
          <w:szCs w:val="24"/>
        </w:rPr>
        <w:t>_____________________________                                 ___________________________</w:t>
      </w:r>
    </w:p>
    <w:p w14:paraId="0347B58A" w14:textId="77777777" w:rsidR="00452A2E" w:rsidRPr="00754E8C" w:rsidRDefault="00452A2E" w:rsidP="00452A2E">
      <w:pPr>
        <w:widowControl w:val="0"/>
        <w:spacing w:line="240" w:lineRule="auto"/>
        <w:contextualSpacing/>
        <w:rPr>
          <w:sz w:val="24"/>
          <w:szCs w:val="24"/>
        </w:rPr>
      </w:pPr>
      <w:proofErr w:type="gramStart"/>
      <w:r w:rsidRPr="00754E8C">
        <w:rPr>
          <w:sz w:val="24"/>
          <w:szCs w:val="24"/>
        </w:rPr>
        <w:t>(Подпись субъекта персональн</w:t>
      </w:r>
      <w:r>
        <w:rPr>
          <w:sz w:val="24"/>
          <w:szCs w:val="24"/>
        </w:rPr>
        <w:t xml:space="preserve">ых данных/                  </w:t>
      </w:r>
      <w:r w:rsidRPr="00754E8C">
        <w:rPr>
          <w:sz w:val="24"/>
          <w:szCs w:val="24"/>
        </w:rPr>
        <w:t>(Ф.И.О. и должность подписавшего*)</w:t>
      </w:r>
      <w:proofErr w:type="gramEnd"/>
    </w:p>
    <w:p w14:paraId="710C1AAA" w14:textId="77777777" w:rsidR="00452A2E" w:rsidRPr="00754E8C" w:rsidRDefault="00452A2E" w:rsidP="00452A2E">
      <w:pPr>
        <w:widowControl w:val="0"/>
        <w:spacing w:line="240" w:lineRule="auto"/>
        <w:contextualSpacing/>
        <w:rPr>
          <w:sz w:val="24"/>
          <w:szCs w:val="24"/>
        </w:rPr>
      </w:pPr>
      <w:r w:rsidRPr="00754E8C">
        <w:rPr>
          <w:sz w:val="24"/>
          <w:szCs w:val="24"/>
        </w:rPr>
        <w:t xml:space="preserve">уполномоченного представителя)                                                </w:t>
      </w:r>
    </w:p>
    <w:p w14:paraId="7867DA0D" w14:textId="77777777" w:rsidR="00452A2E" w:rsidRPr="00754E8C" w:rsidRDefault="00452A2E" w:rsidP="00452A2E">
      <w:pPr>
        <w:widowControl w:val="0"/>
        <w:spacing w:line="240" w:lineRule="auto"/>
        <w:rPr>
          <w:b/>
          <w:bCs w:val="0"/>
          <w:sz w:val="24"/>
          <w:szCs w:val="24"/>
        </w:rPr>
      </w:pPr>
      <w:r w:rsidRPr="00754E8C">
        <w:rPr>
          <w:b/>
          <w:sz w:val="24"/>
          <w:szCs w:val="24"/>
        </w:rPr>
        <w:t>М.П.</w:t>
      </w:r>
    </w:p>
    <w:p w14:paraId="43252407" w14:textId="77777777" w:rsidR="00452A2E" w:rsidRDefault="00452A2E" w:rsidP="00452A2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2E3EB66" w14:textId="77777777" w:rsidR="00452A2E" w:rsidRDefault="00452A2E" w:rsidP="00452A2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CCA6D23" w14:textId="77777777" w:rsidR="00452A2E" w:rsidRDefault="00452A2E" w:rsidP="00452A2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55A7448" w14:textId="3CDFEC5B" w:rsidR="005F0AAB" w:rsidRPr="00FF264F" w:rsidRDefault="005F0AAB" w:rsidP="005F0AAB">
      <w:pPr>
        <w:shd w:val="clear" w:color="auto" w:fill="FFFFFF"/>
        <w:spacing w:line="240" w:lineRule="auto"/>
        <w:rPr>
          <w:spacing w:val="-10"/>
        </w:rPr>
      </w:pPr>
      <w:r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b"/>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91" w:name="P248"/>
            <w:bookmarkEnd w:id="29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92" w:name="P268"/>
            <w:bookmarkEnd w:id="29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93" w:name="P275"/>
            <w:bookmarkEnd w:id="293"/>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4" w:name="P290"/>
            <w:bookmarkEnd w:id="29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5" w:name="P320"/>
      <w:bookmarkEnd w:id="29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6" w:name="P321"/>
      <w:bookmarkEnd w:id="29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7" w:name="P322"/>
      <w:bookmarkEnd w:id="297"/>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8" w:name="_Ref429411315"/>
      <w:r w:rsidRPr="00556B64">
        <w:rPr>
          <w:color w:val="0070C0"/>
        </w:rPr>
        <w:lastRenderedPageBreak/>
        <w:t xml:space="preserve"> </w:t>
      </w:r>
      <w:bookmarkEnd w:id="29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9" w:name="_Toc368934345"/>
      <w:bookmarkStart w:id="300" w:name="_Toc369092709"/>
      <w:bookmarkStart w:id="301" w:name="_Toc388864105"/>
      <w:bookmarkStart w:id="302" w:name="_Toc298234717"/>
      <w:bookmarkStart w:id="303" w:name="_Toc255987079"/>
      <w:bookmarkStart w:id="30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9"/>
      <w:bookmarkEnd w:id="300"/>
      <w:bookmarkEnd w:id="301"/>
      <w:r w:rsidRPr="00837624">
        <w:rPr>
          <w:b/>
        </w:rPr>
        <w:t xml:space="preserve"> </w:t>
      </w:r>
      <w:bookmarkEnd w:id="302"/>
      <w:bookmarkEnd w:id="303"/>
      <w:bookmarkEnd w:id="30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5" w:name="_Ref429411324"/>
      <w:r w:rsidRPr="00837624">
        <w:lastRenderedPageBreak/>
        <w:t xml:space="preserve"> </w:t>
      </w:r>
      <w:bookmarkEnd w:id="30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6" w:name="_Toc368934360"/>
      <w:bookmarkStart w:id="307" w:name="_Toc369092724"/>
      <w:bookmarkStart w:id="30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6"/>
      <w:bookmarkEnd w:id="307"/>
      <w:bookmarkEnd w:id="30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9" w:name="_Ref429411344"/>
      <w:r w:rsidRPr="00556B64">
        <w:rPr>
          <w:color w:val="0070C0"/>
          <w:szCs w:val="24"/>
        </w:rPr>
        <w:lastRenderedPageBreak/>
        <w:t xml:space="preserve"> </w:t>
      </w:r>
      <w:bookmarkEnd w:id="30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10" w:name="_Toc255987078"/>
      <w:bookmarkStart w:id="311" w:name="_Toc307936271"/>
      <w:bookmarkStart w:id="312" w:name="_Ref429411528"/>
      <w:r w:rsidRPr="004D0F20">
        <w:rPr>
          <w:b/>
        </w:rPr>
        <w:t xml:space="preserve">Справка о перечне и объемах выполнения аналогичных договоров </w:t>
      </w:r>
      <w:bookmarkEnd w:id="310"/>
      <w:bookmarkEnd w:id="31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13" w:name="_Toc247081596"/>
      <w:r w:rsidRPr="004D0F20">
        <w:rPr>
          <w:b/>
        </w:rPr>
        <w:t>М.П.</w:t>
      </w:r>
      <w:bookmarkEnd w:id="313"/>
    </w:p>
    <w:p w14:paraId="7700A96D" w14:textId="77777777" w:rsidR="00F62456" w:rsidRPr="004D0F20" w:rsidRDefault="00F62456" w:rsidP="00F62456">
      <w:pPr>
        <w:tabs>
          <w:tab w:val="left" w:pos="1080"/>
        </w:tabs>
        <w:spacing w:line="240" w:lineRule="auto"/>
        <w:ind w:firstLine="540"/>
      </w:pPr>
      <w:bookmarkStart w:id="314" w:name="_Toc98251776"/>
      <w:bookmarkStart w:id="31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14"/>
      <w:bookmarkEnd w:id="315"/>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1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6" w:name="OLE_LINK2"/>
      <w:bookmarkEnd w:id="5"/>
      <w:bookmarkEnd w:id="6"/>
      <w:bookmarkEnd w:id="31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17"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1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8" w:name="_Toc378254414"/>
      <w:r w:rsidRPr="00CE320F">
        <w:rPr>
          <w:bCs w:val="0"/>
          <w:sz w:val="24"/>
          <w:szCs w:val="24"/>
        </w:rPr>
        <w:t>Форма Справки о кадровых ресурсах</w:t>
      </w:r>
      <w:bookmarkEnd w:id="318"/>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0"/>
        <w:widowControl w:val="0"/>
        <w:ind w:firstLine="709"/>
        <w:jc w:val="right"/>
        <w:rPr>
          <w:rFonts w:eastAsia="Arial Unicode MS"/>
        </w:rPr>
      </w:pPr>
    </w:p>
    <w:p w14:paraId="27AC8DF9" w14:textId="77777777" w:rsidR="00FB52FE" w:rsidRPr="00CA6498" w:rsidRDefault="00FB52FE" w:rsidP="00FB52FE">
      <w:pPr>
        <w:pStyle w:val="afff0"/>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9"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9"/>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2"/>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2"/>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2"/>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2"/>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2"/>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2"/>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2"/>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2"/>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3"/>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3"/>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3"/>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3"/>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3"/>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3"/>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3"/>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3"/>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3"/>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3"/>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3"/>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3"/>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3"/>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3"/>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3"/>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3"/>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3"/>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3"/>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3"/>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3"/>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3"/>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3"/>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3"/>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3"/>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3"/>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3"/>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3"/>
              <w:widowControl w:val="0"/>
              <w:spacing w:before="0" w:after="0"/>
              <w:rPr>
                <w:szCs w:val="24"/>
              </w:rPr>
            </w:pPr>
            <w:r w:rsidRPr="00C47ED3">
              <w:rPr>
                <w:szCs w:val="24"/>
              </w:rPr>
              <w:t>ИТОГО за год,</w:t>
            </w:r>
          </w:p>
          <w:p w14:paraId="3BBEA885" w14:textId="77777777" w:rsidR="00FB52FE" w:rsidRPr="004D0F20" w:rsidRDefault="00FB52FE" w:rsidP="00493A82">
            <w:pPr>
              <w:pStyle w:val="aff3"/>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3"/>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3"/>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20" w:name="_Toc247081506"/>
      <w:r w:rsidRPr="00591D41">
        <w:rPr>
          <w:b/>
          <w:bCs w:val="0"/>
          <w:sz w:val="24"/>
          <w:szCs w:val="24"/>
          <w:lang w:eastAsia="ru-RU"/>
        </w:rPr>
        <w:lastRenderedPageBreak/>
        <w:t>Инструкции по заполнению</w:t>
      </w:r>
      <w:bookmarkEnd w:id="320"/>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B1AAD" w14:textId="77777777" w:rsidR="00C44745" w:rsidRDefault="00C44745">
      <w:pPr>
        <w:spacing w:line="240" w:lineRule="auto"/>
      </w:pPr>
      <w:r>
        <w:separator/>
      </w:r>
    </w:p>
  </w:endnote>
  <w:endnote w:type="continuationSeparator" w:id="0">
    <w:p w14:paraId="15A9EE07" w14:textId="77777777" w:rsidR="00C44745" w:rsidRDefault="00C44745">
      <w:pPr>
        <w:spacing w:line="240" w:lineRule="auto"/>
      </w:pPr>
      <w:r>
        <w:continuationSeparator/>
      </w:r>
    </w:p>
  </w:endnote>
  <w:endnote w:type="continuationNotice" w:id="1">
    <w:p w14:paraId="0354E7FE" w14:textId="77777777" w:rsidR="00C44745" w:rsidRDefault="00C447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7786" w:rsidRDefault="00AD778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BB0BFB" w:rsidR="00AD7786" w:rsidRPr="00FA0376" w:rsidRDefault="00AD778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94612">
      <w:rPr>
        <w:noProof/>
        <w:sz w:val="16"/>
        <w:szCs w:val="16"/>
        <w:lang w:eastAsia="ru-RU"/>
      </w:rPr>
      <w:t>31</w:t>
    </w:r>
    <w:r w:rsidRPr="00FA0376">
      <w:rPr>
        <w:sz w:val="16"/>
        <w:szCs w:val="16"/>
        <w:lang w:eastAsia="ru-RU"/>
      </w:rPr>
      <w:fldChar w:fldCharType="end"/>
    </w:r>
  </w:p>
  <w:p w14:paraId="3B08FB40" w14:textId="7E0B46FF" w:rsidR="00AD7786" w:rsidRPr="00C53E73" w:rsidRDefault="00AD7786" w:rsidP="00AD7786">
    <w:pPr>
      <w:pStyle w:val="a"/>
      <w:numPr>
        <w:ilvl w:val="0"/>
        <w:numId w:val="0"/>
      </w:numPr>
      <w:suppressAutoHyphens w:val="0"/>
      <w:autoSpaceDE w:val="0"/>
      <w:autoSpaceDN w:val="0"/>
      <w:spacing w:before="40" w:line="240" w:lineRule="auto"/>
      <w:contextualSpacing w:val="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D7786">
      <w:rPr>
        <w:sz w:val="18"/>
        <w:szCs w:val="18"/>
      </w:rPr>
      <w:t>право заключения договора оказания услуг по погрузке - разгрузке грузов для нужд ПАО «МРСК Юга»</w:t>
    </w:r>
  </w:p>
  <w:p w14:paraId="629B92FA" w14:textId="77777777" w:rsidR="00AD7786" w:rsidRPr="008B416A" w:rsidRDefault="00AD7786"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7786" w:rsidRDefault="00AD778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7786" w:rsidRDefault="00AD778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7786" w:rsidRDefault="00AD778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7786" w:rsidRPr="00C107B8" w:rsidRDefault="00AD7786" w:rsidP="009A04CA">
    <w:pPr>
      <w:pStyle w:val="aff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7786" w:rsidRDefault="00AD7786" w:rsidP="00BB05B7">
    <w:pPr>
      <w:pStyle w:val="aff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7786" w:rsidRPr="00C107B8" w:rsidRDefault="00AD7786" w:rsidP="00BB05B7">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22A3D" w14:textId="77777777" w:rsidR="00C44745" w:rsidRDefault="00C44745">
      <w:pPr>
        <w:spacing w:line="240" w:lineRule="auto"/>
      </w:pPr>
      <w:r>
        <w:separator/>
      </w:r>
    </w:p>
  </w:footnote>
  <w:footnote w:type="continuationSeparator" w:id="0">
    <w:p w14:paraId="6556EA4C" w14:textId="77777777" w:rsidR="00C44745" w:rsidRDefault="00C44745">
      <w:pPr>
        <w:spacing w:line="240" w:lineRule="auto"/>
      </w:pPr>
      <w:r>
        <w:continuationSeparator/>
      </w:r>
    </w:p>
  </w:footnote>
  <w:footnote w:type="continuationNotice" w:id="1">
    <w:p w14:paraId="62F35728" w14:textId="77777777" w:rsidR="00C44745" w:rsidRDefault="00C44745">
      <w:pPr>
        <w:spacing w:line="240" w:lineRule="auto"/>
      </w:pPr>
    </w:p>
  </w:footnote>
  <w:footnote w:id="2">
    <w:p w14:paraId="53FF1E40" w14:textId="77777777" w:rsidR="00AD7786" w:rsidRDefault="00AD7786" w:rsidP="00664952">
      <w:pPr>
        <w:pStyle w:val="afff6"/>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7786" w:rsidRDefault="00AD7786" w:rsidP="00664952">
      <w:pPr>
        <w:pStyle w:val="afff6"/>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7786" w:rsidRDefault="00AD7786" w:rsidP="00664952">
      <w:pPr>
        <w:pStyle w:val="afff6"/>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7786" w:rsidRDefault="00AD7786" w:rsidP="00664952">
      <w:pPr>
        <w:pStyle w:val="afff6"/>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7786" w:rsidRDefault="00AD778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7786" w:rsidRDefault="00AD7786" w:rsidP="00BB05B7">
    <w:pPr>
      <w:pStyle w:val="af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7786" w:rsidRDefault="00AD7786">
    <w:pPr>
      <w:pStyle w:val="af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7786" w:rsidRDefault="00AD778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7786" w:rsidRDefault="00AD778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7786" w:rsidRDefault="00AD7786">
    <w:pPr>
      <w:pStyle w:val="aff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7786" w:rsidRDefault="00AD778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7786" w:rsidRDefault="00AD7786">
    <w:pPr>
      <w:pStyle w:val="aff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7786" w:rsidRDefault="00AD7786">
    <w:pPr>
      <w:pStyle w:val="aff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7786" w:rsidRDefault="00AD7786" w:rsidP="0098794B">
    <w:pPr>
      <w:pStyle w:val="aff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1">
    <w:nsid w:val="755F7DCF"/>
    <w:multiLevelType w:val="multilevel"/>
    <w:tmpl w:val="61380128"/>
    <w:lvl w:ilvl="0">
      <w:start w:val="1"/>
      <w:numFmt w:val="decimal"/>
      <w:pStyle w:val="a4"/>
      <w:lvlText w:val="%1."/>
      <w:lvlJc w:val="left"/>
      <w:pPr>
        <w:ind w:left="360" w:hanging="360"/>
      </w:pPr>
      <w:rPr>
        <w:rFonts w:hint="default"/>
      </w:rPr>
    </w:lvl>
    <w:lvl w:ilvl="1">
      <w:start w:val="1"/>
      <w:numFmt w:val="decimal"/>
      <w:pStyle w:val="a5"/>
      <w:lvlText w:val="%1.%2."/>
      <w:lvlJc w:val="left"/>
      <w:pPr>
        <w:ind w:left="0" w:firstLine="0"/>
      </w:pPr>
      <w:rPr>
        <w:rFonts w:hint="default"/>
      </w:rPr>
    </w:lvl>
    <w:lvl w:ilvl="2">
      <w:start w:val="1"/>
      <w:numFmt w:val="decimal"/>
      <w:pStyle w:val="Iauiue"/>
      <w:lvlText w:val="%1.%2.%3."/>
      <w:lvlJc w:val="left"/>
      <w:pPr>
        <w:ind w:left="1135" w:hanging="567"/>
      </w:pPr>
      <w:rPr>
        <w:rFonts w:hint="default"/>
      </w:rPr>
    </w:lvl>
    <w:lvl w:ilvl="3">
      <w:start w:val="1"/>
      <w:numFmt w:val="decimal"/>
      <w:pStyle w:val="BodyText38"/>
      <w:lvlText w:val="%1.%2.%3.%4."/>
      <w:lvlJc w:val="left"/>
      <w:pPr>
        <w:ind w:left="1816" w:hanging="681"/>
      </w:pPr>
      <w:rPr>
        <w:rFonts w:hint="default"/>
      </w:rPr>
    </w:lvl>
    <w:lvl w:ilvl="4">
      <w:start w:val="1"/>
      <w:numFmt w:val="decimal"/>
      <w:pStyle w:val="BodyText220"/>
      <w:lvlText w:val="%1.%2.%3.%4.%5."/>
      <w:lvlJc w:val="left"/>
      <w:pPr>
        <w:ind w:left="1304" w:hanging="794"/>
      </w:pPr>
      <w:rPr>
        <w:rFonts w:hint="default"/>
      </w:rPr>
    </w:lvl>
    <w:lvl w:ilvl="5">
      <w:start w:val="1"/>
      <w:numFmt w:val="russianLower"/>
      <w:lvlRestart w:val="4"/>
      <w:pStyle w:val="BodyText218"/>
      <w:lvlText w:val="%6)"/>
      <w:lvlJc w:val="left"/>
      <w:pPr>
        <w:ind w:left="1474" w:hanging="340"/>
      </w:pPr>
      <w:rPr>
        <w:rFonts w:hint="default"/>
      </w:rPr>
    </w:lvl>
    <w:lvl w:ilvl="6">
      <w:start w:val="1"/>
      <w:numFmt w:val="decimal"/>
      <w:pStyle w:val="13"/>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4"/>
  </w:num>
  <w:num w:numId="8">
    <w:abstractNumId w:val="108"/>
  </w:num>
  <w:num w:numId="9">
    <w:abstractNumId w:val="77"/>
  </w:num>
  <w:num w:numId="10">
    <w:abstractNumId w:val="89"/>
  </w:num>
  <w:num w:numId="11">
    <w:abstractNumId w:val="94"/>
  </w:num>
  <w:num w:numId="12">
    <w:abstractNumId w:val="97"/>
  </w:num>
  <w:num w:numId="13">
    <w:abstractNumId w:val="96"/>
  </w:num>
  <w:num w:numId="14">
    <w:abstractNumId w:val="113"/>
  </w:num>
  <w:num w:numId="15">
    <w:abstractNumId w:val="98"/>
  </w:num>
  <w:num w:numId="16">
    <w:abstractNumId w:val="84"/>
  </w:num>
  <w:num w:numId="17">
    <w:abstractNumId w:val="79"/>
  </w:num>
  <w:num w:numId="18">
    <w:abstractNumId w:val="114"/>
  </w:num>
  <w:num w:numId="19">
    <w:abstractNumId w:val="109"/>
  </w:num>
  <w:num w:numId="20">
    <w:abstractNumId w:val="101"/>
  </w:num>
  <w:num w:numId="21">
    <w:abstractNumId w:val="86"/>
  </w:num>
  <w:num w:numId="22">
    <w:abstractNumId w:val="87"/>
  </w:num>
  <w:num w:numId="23">
    <w:abstractNumId w:val="95"/>
  </w:num>
  <w:num w:numId="24">
    <w:abstractNumId w:val="91"/>
  </w:num>
  <w:num w:numId="25">
    <w:abstractNumId w:val="102"/>
  </w:num>
  <w:num w:numId="26">
    <w:abstractNumId w:val="85"/>
  </w:num>
  <w:num w:numId="27">
    <w:abstractNumId w:val="106"/>
  </w:num>
  <w:num w:numId="28">
    <w:abstractNumId w:val="105"/>
  </w:num>
  <w:num w:numId="29">
    <w:abstractNumId w:val="90"/>
  </w:num>
  <w:num w:numId="30">
    <w:abstractNumId w:val="73"/>
  </w:num>
  <w:num w:numId="31">
    <w:abstractNumId w:val="82"/>
  </w:num>
  <w:num w:numId="32">
    <w:abstractNumId w:val="110"/>
  </w:num>
  <w:num w:numId="33">
    <w:abstractNumId w:val="72"/>
  </w:num>
  <w:num w:numId="34">
    <w:abstractNumId w:val="69"/>
  </w:num>
  <w:num w:numId="35">
    <w:abstractNumId w:val="99"/>
  </w:num>
  <w:num w:numId="36">
    <w:abstractNumId w:val="75"/>
  </w:num>
  <w:num w:numId="37">
    <w:abstractNumId w:val="93"/>
  </w:num>
  <w:num w:numId="38">
    <w:abstractNumId w:val="107"/>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2"/>
  </w:num>
  <w:num w:numId="49">
    <w:abstractNumId w:val="81"/>
  </w:num>
  <w:num w:numId="50">
    <w:abstractNumId w:val="71"/>
  </w:num>
  <w:num w:numId="51">
    <w:abstractNumId w:val="76"/>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111"/>
    <w:lvlOverride w:ilvl="0">
      <w:lvl w:ilvl="0">
        <w:start w:val="1"/>
        <w:numFmt w:val="decimal"/>
        <w:pStyle w:val="a4"/>
        <w:lvlText w:val="%1."/>
        <w:lvlJc w:val="left"/>
        <w:pPr>
          <w:ind w:left="360" w:hanging="360"/>
        </w:pPr>
        <w:rPr>
          <w:rFonts w:hint="default"/>
        </w:rPr>
      </w:lvl>
    </w:lvlOverride>
    <w:lvlOverride w:ilvl="1">
      <w:lvl w:ilvl="1">
        <w:start w:val="1"/>
        <w:numFmt w:val="decimal"/>
        <w:pStyle w:val="a5"/>
        <w:lvlText w:val="%1.%2."/>
        <w:lvlJc w:val="left"/>
        <w:pPr>
          <w:ind w:left="0" w:firstLine="0"/>
        </w:pPr>
        <w:rPr>
          <w:rFonts w:hint="default"/>
        </w:rPr>
      </w:lvl>
    </w:lvlOverride>
    <w:lvlOverride w:ilvl="2">
      <w:lvl w:ilvl="2">
        <w:start w:val="1"/>
        <w:numFmt w:val="decimal"/>
        <w:pStyle w:val="Iauiue"/>
        <w:lvlText w:val="%1.%2.%3."/>
        <w:lvlJc w:val="left"/>
        <w:pPr>
          <w:ind w:left="1135" w:hanging="567"/>
        </w:pPr>
        <w:rPr>
          <w:rFonts w:hint="default"/>
          <w:b/>
        </w:rPr>
      </w:lvl>
    </w:lvlOverride>
    <w:lvlOverride w:ilvl="3">
      <w:lvl w:ilvl="3">
        <w:start w:val="1"/>
        <w:numFmt w:val="decimal"/>
        <w:pStyle w:val="BodyText38"/>
        <w:lvlText w:val="%1.%2.%3.%4."/>
        <w:lvlJc w:val="left"/>
        <w:pPr>
          <w:ind w:left="1816" w:hanging="681"/>
        </w:pPr>
        <w:rPr>
          <w:rFonts w:hint="default"/>
        </w:rPr>
      </w:lvl>
    </w:lvlOverride>
    <w:lvlOverride w:ilvl="4">
      <w:lvl w:ilvl="4">
        <w:start w:val="1"/>
        <w:numFmt w:val="decimal"/>
        <w:pStyle w:val="BodyText220"/>
        <w:lvlText w:val="%1.%2.%3.%4.%5."/>
        <w:lvlJc w:val="left"/>
        <w:pPr>
          <w:ind w:left="1304" w:hanging="794"/>
        </w:pPr>
        <w:rPr>
          <w:rFonts w:hint="default"/>
        </w:rPr>
      </w:lvl>
    </w:lvlOverride>
    <w:lvlOverride w:ilvl="5">
      <w:lvl w:ilvl="5">
        <w:start w:val="1"/>
        <w:numFmt w:val="russianLower"/>
        <w:lvlRestart w:val="4"/>
        <w:pStyle w:val="BodyText218"/>
        <w:lvlText w:val="%6)"/>
        <w:lvlJc w:val="left"/>
        <w:pPr>
          <w:ind w:left="1617" w:hanging="340"/>
        </w:pPr>
        <w:rPr>
          <w:rFonts w:hint="default"/>
        </w:rPr>
      </w:lvl>
    </w:lvlOverride>
    <w:lvlOverride w:ilvl="6">
      <w:lvl w:ilvl="6">
        <w:start w:val="1"/>
        <w:numFmt w:val="decimal"/>
        <w:pStyle w:val="13"/>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3"/>
  </w:num>
  <w:num w:numId="59">
    <w:abstractNumId w:val="74"/>
  </w:num>
  <w:num w:numId="60">
    <w:abstractNumId w:val="111"/>
    <w:lvlOverride w:ilvl="0">
      <w:lvl w:ilvl="0">
        <w:start w:val="1"/>
        <w:numFmt w:val="decimal"/>
        <w:pStyle w:val="a4"/>
        <w:lvlText w:val="%1."/>
        <w:lvlJc w:val="left"/>
        <w:pPr>
          <w:ind w:left="360" w:hanging="360"/>
        </w:pPr>
        <w:rPr>
          <w:rFonts w:hint="default"/>
        </w:rPr>
      </w:lvl>
    </w:lvlOverride>
    <w:lvlOverride w:ilvl="1">
      <w:lvl w:ilvl="1">
        <w:start w:val="1"/>
        <w:numFmt w:val="decimal"/>
        <w:pStyle w:val="a5"/>
        <w:lvlText w:val="%1.%2."/>
        <w:lvlJc w:val="left"/>
        <w:pPr>
          <w:ind w:left="0" w:firstLine="0"/>
        </w:pPr>
        <w:rPr>
          <w:rFonts w:hint="default"/>
        </w:rPr>
      </w:lvl>
    </w:lvlOverride>
    <w:lvlOverride w:ilvl="2">
      <w:lvl w:ilvl="2">
        <w:start w:val="1"/>
        <w:numFmt w:val="decimal"/>
        <w:pStyle w:val="Iauiue"/>
        <w:lvlText w:val="%1.%2.%3."/>
        <w:lvlJc w:val="left"/>
        <w:pPr>
          <w:ind w:left="5387" w:hanging="567"/>
        </w:pPr>
        <w:rPr>
          <w:rFonts w:hint="default"/>
          <w:b w:val="0"/>
        </w:rPr>
      </w:lvl>
    </w:lvlOverride>
    <w:lvlOverride w:ilvl="3">
      <w:lvl w:ilvl="3">
        <w:start w:val="1"/>
        <w:numFmt w:val="decimal"/>
        <w:pStyle w:val="BodyText38"/>
        <w:lvlText w:val="%1.%2.%3.%4."/>
        <w:lvlJc w:val="left"/>
        <w:pPr>
          <w:ind w:left="1816" w:hanging="681"/>
        </w:pPr>
        <w:rPr>
          <w:rFonts w:hint="default"/>
        </w:rPr>
      </w:lvl>
    </w:lvlOverride>
    <w:lvlOverride w:ilvl="4">
      <w:lvl w:ilvl="4">
        <w:start w:val="1"/>
        <w:numFmt w:val="decimal"/>
        <w:pStyle w:val="BodyText220"/>
        <w:lvlText w:val="%1.%2.%3.%4.%5."/>
        <w:lvlJc w:val="left"/>
        <w:pPr>
          <w:ind w:left="1304" w:hanging="794"/>
        </w:pPr>
        <w:rPr>
          <w:rFonts w:hint="default"/>
        </w:rPr>
      </w:lvl>
    </w:lvlOverride>
    <w:lvlOverride w:ilvl="5">
      <w:lvl w:ilvl="5">
        <w:start w:val="1"/>
        <w:numFmt w:val="russianLower"/>
        <w:lvlRestart w:val="4"/>
        <w:pStyle w:val="BodyText218"/>
        <w:lvlText w:val="%6)"/>
        <w:lvlJc w:val="left"/>
        <w:pPr>
          <w:ind w:left="1617" w:hanging="340"/>
        </w:pPr>
        <w:rPr>
          <w:rFonts w:hint="default"/>
        </w:rPr>
      </w:lvl>
    </w:lvlOverride>
    <w:lvlOverride w:ilvl="6">
      <w:lvl w:ilvl="6">
        <w:start w:val="1"/>
        <w:numFmt w:val="decimal"/>
        <w:pStyle w:val="13"/>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1">
    <w:abstractNumId w:val="111"/>
    <w:lvlOverride w:ilvl="0">
      <w:lvl w:ilvl="0">
        <w:start w:val="1"/>
        <w:numFmt w:val="decimal"/>
        <w:pStyle w:val="a4"/>
        <w:lvlText w:val="%1."/>
        <w:lvlJc w:val="left"/>
        <w:pPr>
          <w:ind w:left="360" w:hanging="360"/>
        </w:pPr>
        <w:rPr>
          <w:rFonts w:hint="default"/>
        </w:rPr>
      </w:lvl>
    </w:lvlOverride>
    <w:lvlOverride w:ilvl="1">
      <w:lvl w:ilvl="1">
        <w:start w:val="1"/>
        <w:numFmt w:val="decimal"/>
        <w:pStyle w:val="a5"/>
        <w:lvlText w:val="%1.%2."/>
        <w:lvlJc w:val="left"/>
        <w:pPr>
          <w:ind w:left="0" w:firstLine="0"/>
        </w:pPr>
        <w:rPr>
          <w:rFonts w:hint="default"/>
        </w:rPr>
      </w:lvl>
    </w:lvlOverride>
    <w:lvlOverride w:ilvl="2">
      <w:lvl w:ilvl="2">
        <w:start w:val="1"/>
        <w:numFmt w:val="decimal"/>
        <w:pStyle w:val="Iauiue"/>
        <w:lvlText w:val="%1.%2.%3."/>
        <w:lvlJc w:val="left"/>
        <w:pPr>
          <w:ind w:left="1135" w:hanging="567"/>
        </w:pPr>
        <w:rPr>
          <w:rFonts w:hint="default"/>
          <w:b w:val="0"/>
        </w:rPr>
      </w:lvl>
    </w:lvlOverride>
    <w:lvlOverride w:ilvl="3">
      <w:lvl w:ilvl="3">
        <w:start w:val="1"/>
        <w:numFmt w:val="decimal"/>
        <w:pStyle w:val="BodyText38"/>
        <w:lvlText w:val="%1.%2.%3.%4."/>
        <w:lvlJc w:val="left"/>
        <w:pPr>
          <w:ind w:left="1816" w:hanging="681"/>
        </w:pPr>
        <w:rPr>
          <w:rFonts w:hint="default"/>
        </w:rPr>
      </w:lvl>
    </w:lvlOverride>
    <w:lvlOverride w:ilvl="4">
      <w:lvl w:ilvl="4">
        <w:start w:val="1"/>
        <w:numFmt w:val="decimal"/>
        <w:pStyle w:val="BodyText220"/>
        <w:lvlText w:val="%1.%2.%3.%4.%5."/>
        <w:lvlJc w:val="left"/>
        <w:pPr>
          <w:ind w:left="1304" w:hanging="794"/>
        </w:pPr>
        <w:rPr>
          <w:rFonts w:hint="default"/>
        </w:rPr>
      </w:lvl>
    </w:lvlOverride>
    <w:lvlOverride w:ilvl="5">
      <w:lvl w:ilvl="5">
        <w:start w:val="1"/>
        <w:numFmt w:val="russianLower"/>
        <w:lvlRestart w:val="4"/>
        <w:pStyle w:val="BodyText218"/>
        <w:lvlText w:val="%6)"/>
        <w:lvlJc w:val="left"/>
        <w:pPr>
          <w:ind w:left="1617" w:hanging="340"/>
        </w:pPr>
        <w:rPr>
          <w:rFonts w:hint="default"/>
        </w:rPr>
      </w:lvl>
    </w:lvlOverride>
    <w:lvlOverride w:ilvl="6">
      <w:lvl w:ilvl="6">
        <w:start w:val="1"/>
        <w:numFmt w:val="decimal"/>
        <w:pStyle w:val="13"/>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757BC"/>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4612"/>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87AF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778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25F"/>
    <w:rsid w:val="00C23F4F"/>
    <w:rsid w:val="00C244EB"/>
    <w:rsid w:val="00C2544E"/>
    <w:rsid w:val="00C259F3"/>
    <w:rsid w:val="00C30AF4"/>
    <w:rsid w:val="00C31942"/>
    <w:rsid w:val="00C319F2"/>
    <w:rsid w:val="00C33106"/>
    <w:rsid w:val="00C3416E"/>
    <w:rsid w:val="00C3752D"/>
    <w:rsid w:val="00C41228"/>
    <w:rsid w:val="00C421E1"/>
    <w:rsid w:val="00C428FF"/>
    <w:rsid w:val="00C44745"/>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3173"/>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6">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6"/>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6"/>
    <w:next w:val="a6"/>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6"/>
    <w:next w:val="a6"/>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6"/>
    <w:next w:val="a6"/>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6"/>
    <w:next w:val="a6"/>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6"/>
    <w:next w:val="a6"/>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6"/>
    <w:next w:val="a6"/>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6"/>
    <w:next w:val="a6"/>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6"/>
    <w:next w:val="a6"/>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4">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a">
    <w:name w:val="page number"/>
    <w:basedOn w:val="14"/>
    <w:uiPriority w:val="99"/>
    <w:rsid w:val="00AD3EBC"/>
  </w:style>
  <w:style w:type="character" w:styleId="ab">
    <w:name w:val="Hyperlink"/>
    <w:uiPriority w:val="99"/>
    <w:rsid w:val="00AD3EBC"/>
    <w:rPr>
      <w:color w:val="0000FF"/>
      <w:u w:val="single"/>
    </w:rPr>
  </w:style>
  <w:style w:type="character" w:customStyle="1" w:styleId="ac">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d">
    <w:name w:val="Подпункт Знак"/>
    <w:rsid w:val="00AD3EBC"/>
    <w:rPr>
      <w:sz w:val="28"/>
      <w:szCs w:val="28"/>
      <w:lang w:val="ru-RU"/>
    </w:rPr>
  </w:style>
  <w:style w:type="character" w:customStyle="1" w:styleId="15">
    <w:name w:val="Ариал Знак1"/>
    <w:rsid w:val="00AD3EBC"/>
    <w:rPr>
      <w:rFonts w:ascii="Arial" w:hAnsi="Arial" w:cs="Arial"/>
      <w:sz w:val="24"/>
      <w:szCs w:val="24"/>
    </w:rPr>
  </w:style>
  <w:style w:type="character" w:customStyle="1" w:styleId="ae">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6">
    <w:name w:val="Обычный1 Знак"/>
    <w:rsid w:val="00AD3EBC"/>
    <w:rPr>
      <w:szCs w:val="24"/>
      <w:lang w:val="ru-RU" w:eastAsia="ar-SA" w:bidi="ar-SA"/>
    </w:rPr>
  </w:style>
  <w:style w:type="character" w:customStyle="1" w:styleId="af">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f0">
    <w:name w:val="Ариал Знак"/>
    <w:uiPriority w:val="99"/>
    <w:rsid w:val="00AD3EBC"/>
    <w:rPr>
      <w:rFonts w:ascii="Arial" w:hAnsi="Arial" w:cs="Arial"/>
      <w:sz w:val="24"/>
      <w:szCs w:val="24"/>
      <w:lang w:val="ru-RU" w:eastAsia="ar-SA" w:bidi="ar-SA"/>
    </w:rPr>
  </w:style>
  <w:style w:type="character" w:customStyle="1" w:styleId="17">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1">
    <w:name w:val="Символ сноски"/>
    <w:rsid w:val="00AD3EBC"/>
    <w:rPr>
      <w:vertAlign w:val="superscript"/>
    </w:rPr>
  </w:style>
  <w:style w:type="character" w:customStyle="1" w:styleId="53">
    <w:name w:val="Знак Знак5"/>
    <w:rsid w:val="00AD3EBC"/>
    <w:rPr>
      <w:bCs/>
      <w:szCs w:val="22"/>
    </w:rPr>
  </w:style>
  <w:style w:type="character" w:customStyle="1" w:styleId="af2">
    <w:name w:val="Пункт Знак"/>
    <w:rsid w:val="00AD3EBC"/>
    <w:rPr>
      <w:sz w:val="28"/>
      <w:szCs w:val="28"/>
      <w:lang w:val="ru-RU"/>
    </w:rPr>
  </w:style>
  <w:style w:type="character" w:styleId="af3">
    <w:name w:val="FollowedHyperlink"/>
    <w:rsid w:val="00AD3EBC"/>
    <w:rPr>
      <w:color w:val="800080"/>
      <w:u w:val="single"/>
    </w:rPr>
  </w:style>
  <w:style w:type="character" w:customStyle="1" w:styleId="af4">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5">
    <w:name w:val="Пункт Знак Знак"/>
    <w:uiPriority w:val="99"/>
    <w:rsid w:val="00AD3EBC"/>
    <w:rPr>
      <w:sz w:val="28"/>
      <w:lang w:val="ru-RU" w:eastAsia="ar-SA" w:bidi="ar-SA"/>
    </w:rPr>
  </w:style>
  <w:style w:type="character" w:styleId="af6">
    <w:name w:val="Strong"/>
    <w:uiPriority w:val="99"/>
    <w:qFormat/>
    <w:rsid w:val="00AD3EBC"/>
    <w:rPr>
      <w:b/>
      <w:bCs/>
    </w:rPr>
  </w:style>
  <w:style w:type="character" w:customStyle="1" w:styleId="18">
    <w:name w:val="Знак Знак1"/>
    <w:rsid w:val="00AD3EBC"/>
    <w:rPr>
      <w:i/>
      <w:iCs/>
      <w:sz w:val="24"/>
      <w:szCs w:val="24"/>
    </w:rPr>
  </w:style>
  <w:style w:type="character" w:customStyle="1" w:styleId="af7">
    <w:name w:val="замена"/>
    <w:uiPriority w:val="99"/>
    <w:rsid w:val="00AD3EBC"/>
    <w:rPr>
      <w:b/>
      <w:bCs/>
      <w:i/>
      <w:iCs/>
      <w:shd w:val="clear" w:color="auto" w:fill="FFCC99"/>
    </w:rPr>
  </w:style>
  <w:style w:type="character" w:styleId="af8">
    <w:name w:val="Emphasis"/>
    <w:qFormat/>
    <w:rsid w:val="00AD3EBC"/>
    <w:rPr>
      <w:i/>
      <w:iCs/>
    </w:rPr>
  </w:style>
  <w:style w:type="character" w:customStyle="1" w:styleId="af9">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a">
    <w:name w:val="Основной шрифт"/>
    <w:uiPriority w:val="99"/>
    <w:rsid w:val="00AD3EBC"/>
  </w:style>
  <w:style w:type="character" w:customStyle="1" w:styleId="afb">
    <w:name w:val="номер страницы"/>
    <w:basedOn w:val="afa"/>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9">
    <w:name w:val="Гиперссылка1"/>
    <w:uiPriority w:val="99"/>
    <w:rsid w:val="00AD3EBC"/>
    <w:rPr>
      <w:color w:val="0000FF"/>
      <w:u w:val="single"/>
    </w:rPr>
  </w:style>
  <w:style w:type="character" w:customStyle="1" w:styleId="1a">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c">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b">
    <w:name w:val="Стиль1 Знак"/>
    <w:uiPriority w:val="99"/>
    <w:rsid w:val="00AD3EBC"/>
    <w:rPr>
      <w:rFonts w:ascii="Arial" w:hAnsi="Arial" w:cs="Arial"/>
      <w:b/>
      <w:sz w:val="22"/>
      <w:szCs w:val="22"/>
      <w:lang w:val="ru-RU" w:eastAsia="ar-SA" w:bidi="ar-SA"/>
    </w:rPr>
  </w:style>
  <w:style w:type="character" w:customStyle="1" w:styleId="afd">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c">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e">
    <w:name w:val="Символ нумерации"/>
    <w:rsid w:val="00AD3EBC"/>
  </w:style>
  <w:style w:type="character" w:customStyle="1" w:styleId="aff">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d">
    <w:name w:val="Заголовок1"/>
    <w:basedOn w:val="a6"/>
    <w:next w:val="aff0"/>
    <w:rsid w:val="00AD3EBC"/>
    <w:pPr>
      <w:keepNext/>
      <w:spacing w:before="240" w:after="120"/>
    </w:pPr>
    <w:rPr>
      <w:rFonts w:ascii="Arial" w:eastAsia="SimSun" w:hAnsi="Arial" w:cs="Mangal"/>
      <w:sz w:val="28"/>
      <w:szCs w:val="28"/>
    </w:rPr>
  </w:style>
  <w:style w:type="paragraph" w:styleId="aff0">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6"/>
    <w:rsid w:val="00AD3EBC"/>
    <w:pPr>
      <w:tabs>
        <w:tab w:val="right" w:pos="9360"/>
      </w:tabs>
      <w:spacing w:line="240" w:lineRule="auto"/>
      <w:ind w:firstLine="0"/>
      <w:jc w:val="left"/>
    </w:pPr>
    <w:rPr>
      <w:bCs w:val="0"/>
      <w:sz w:val="28"/>
      <w:szCs w:val="28"/>
    </w:rPr>
  </w:style>
  <w:style w:type="paragraph" w:styleId="aff1">
    <w:name w:val="List"/>
    <w:basedOn w:val="aff0"/>
    <w:rsid w:val="00AD3EBC"/>
    <w:rPr>
      <w:rFonts w:ascii="Arial" w:hAnsi="Arial" w:cs="Mangal"/>
    </w:rPr>
  </w:style>
  <w:style w:type="paragraph" w:customStyle="1" w:styleId="25">
    <w:name w:val="Название2"/>
    <w:basedOn w:val="a6"/>
    <w:rsid w:val="00AD3EBC"/>
    <w:pPr>
      <w:suppressLineNumbers/>
      <w:spacing w:before="120" w:after="120"/>
    </w:pPr>
    <w:rPr>
      <w:rFonts w:ascii="Arial" w:hAnsi="Arial" w:cs="Mangal"/>
      <w:i/>
      <w:iCs/>
      <w:sz w:val="20"/>
      <w:szCs w:val="24"/>
    </w:rPr>
  </w:style>
  <w:style w:type="paragraph" w:customStyle="1" w:styleId="26">
    <w:name w:val="Указатель2"/>
    <w:basedOn w:val="a6"/>
    <w:rsid w:val="00AD3EBC"/>
    <w:pPr>
      <w:suppressLineNumbers/>
    </w:pPr>
    <w:rPr>
      <w:rFonts w:ascii="Arial" w:hAnsi="Arial" w:cs="Mangal"/>
    </w:rPr>
  </w:style>
  <w:style w:type="paragraph" w:customStyle="1" w:styleId="1e">
    <w:name w:val="Название1"/>
    <w:basedOn w:val="a6"/>
    <w:rsid w:val="00AD3EBC"/>
    <w:pPr>
      <w:suppressLineNumbers/>
      <w:spacing w:before="120" w:after="120"/>
    </w:pPr>
    <w:rPr>
      <w:rFonts w:ascii="Arial" w:hAnsi="Arial" w:cs="Mangal"/>
      <w:i/>
      <w:iCs/>
      <w:sz w:val="20"/>
      <w:szCs w:val="24"/>
    </w:rPr>
  </w:style>
  <w:style w:type="paragraph" w:customStyle="1" w:styleId="1f">
    <w:name w:val="Указатель1"/>
    <w:basedOn w:val="a6"/>
    <w:rsid w:val="00AD3EBC"/>
    <w:pPr>
      <w:suppressLineNumbers/>
    </w:pPr>
    <w:rPr>
      <w:rFonts w:ascii="Arial" w:hAnsi="Arial" w:cs="Mangal"/>
    </w:rPr>
  </w:style>
  <w:style w:type="paragraph" w:customStyle="1" w:styleId="aff2">
    <w:name w:val="Таблица шапка"/>
    <w:basedOn w:val="a6"/>
    <w:rsid w:val="00AD3EBC"/>
    <w:pPr>
      <w:keepNext/>
      <w:spacing w:before="40" w:after="40" w:line="240" w:lineRule="auto"/>
      <w:ind w:left="57" w:right="57" w:firstLine="0"/>
      <w:jc w:val="left"/>
    </w:pPr>
  </w:style>
  <w:style w:type="paragraph" w:customStyle="1" w:styleId="aff3">
    <w:name w:val="Таблица текст"/>
    <w:basedOn w:val="a6"/>
    <w:rsid w:val="00AD3EBC"/>
    <w:pPr>
      <w:spacing w:before="40" w:after="40" w:line="240" w:lineRule="auto"/>
      <w:ind w:left="57" w:right="57" w:firstLine="0"/>
      <w:jc w:val="left"/>
    </w:pPr>
    <w:rPr>
      <w:sz w:val="24"/>
    </w:rPr>
  </w:style>
  <w:style w:type="paragraph" w:customStyle="1" w:styleId="1f0">
    <w:name w:val="Знак Знак Знак1"/>
    <w:basedOn w:val="a6"/>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4">
    <w:name w:val="footer"/>
    <w:basedOn w:val="a6"/>
    <w:link w:val="aff5"/>
    <w:uiPriority w:val="99"/>
    <w:rsid w:val="00AD3EBC"/>
    <w:pPr>
      <w:tabs>
        <w:tab w:val="center" w:pos="4253"/>
        <w:tab w:val="right" w:pos="9356"/>
      </w:tabs>
      <w:spacing w:line="240" w:lineRule="auto"/>
      <w:ind w:firstLine="0"/>
    </w:pPr>
    <w:rPr>
      <w:sz w:val="20"/>
      <w:lang w:val="x-none"/>
    </w:rPr>
  </w:style>
  <w:style w:type="paragraph" w:styleId="aff6">
    <w:name w:val="Balloon Text"/>
    <w:basedOn w:val="a6"/>
    <w:link w:val="aff7"/>
    <w:uiPriority w:val="99"/>
    <w:rsid w:val="00AD3EBC"/>
    <w:rPr>
      <w:rFonts w:ascii="Tahoma" w:hAnsi="Tahoma" w:cs="Tahoma"/>
      <w:sz w:val="16"/>
      <w:szCs w:val="16"/>
    </w:rPr>
  </w:style>
  <w:style w:type="paragraph" w:styleId="aff8">
    <w:name w:val="header"/>
    <w:aliases w:val=" Знак23,Знак23"/>
    <w:basedOn w:val="a6"/>
    <w:link w:val="aff9"/>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1">
    <w:name w:val="Схема документа1"/>
    <w:basedOn w:val="a6"/>
    <w:uiPriority w:val="99"/>
    <w:rsid w:val="00AD3EBC"/>
    <w:pPr>
      <w:shd w:val="clear" w:color="auto" w:fill="000080"/>
    </w:pPr>
    <w:rPr>
      <w:rFonts w:ascii="Tahoma" w:hAnsi="Tahoma"/>
      <w:sz w:val="20"/>
    </w:rPr>
  </w:style>
  <w:style w:type="paragraph" w:customStyle="1" w:styleId="1f2">
    <w:name w:val="Обычный1"/>
    <w:rsid w:val="00AD3EBC"/>
    <w:pPr>
      <w:widowControl w:val="0"/>
      <w:suppressAutoHyphens/>
      <w:ind w:firstLine="400"/>
      <w:jc w:val="both"/>
    </w:pPr>
    <w:rPr>
      <w:rFonts w:eastAsia="Arial"/>
      <w:sz w:val="24"/>
      <w:lang w:eastAsia="ar-SA"/>
    </w:rPr>
  </w:style>
  <w:style w:type="paragraph" w:customStyle="1" w:styleId="xl48">
    <w:name w:val="xl48"/>
    <w:basedOn w:val="a6"/>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6"/>
    <w:rsid w:val="00AD3EBC"/>
    <w:pPr>
      <w:spacing w:after="120"/>
    </w:pPr>
    <w:rPr>
      <w:sz w:val="16"/>
      <w:szCs w:val="16"/>
    </w:rPr>
  </w:style>
  <w:style w:type="paragraph" w:customStyle="1" w:styleId="a2">
    <w:name w:val="Пункт"/>
    <w:basedOn w:val="a6"/>
    <w:link w:val="1f3"/>
    <w:uiPriority w:val="99"/>
    <w:rsid w:val="00AD3EBC"/>
    <w:pPr>
      <w:numPr>
        <w:numId w:val="5"/>
      </w:numPr>
      <w:tabs>
        <w:tab w:val="left" w:pos="1134"/>
      </w:tabs>
    </w:pPr>
  </w:style>
  <w:style w:type="paragraph" w:customStyle="1" w:styleId="affa">
    <w:name w:val="Подпункт"/>
    <w:basedOn w:val="a2"/>
    <w:uiPriority w:val="99"/>
    <w:rsid w:val="00AD3EBC"/>
  </w:style>
  <w:style w:type="paragraph" w:customStyle="1" w:styleId="a1">
    <w:name w:val="Подподпункт"/>
    <w:basedOn w:val="affa"/>
    <w:rsid w:val="00AD3EBC"/>
    <w:pPr>
      <w:numPr>
        <w:numId w:val="3"/>
      </w:numPr>
    </w:pPr>
  </w:style>
  <w:style w:type="paragraph" w:customStyle="1" w:styleId="1f4">
    <w:name w:val="Нумерованный список1"/>
    <w:basedOn w:val="a6"/>
    <w:rsid w:val="00AD3EBC"/>
    <w:pPr>
      <w:tabs>
        <w:tab w:val="left" w:pos="1134"/>
      </w:tabs>
      <w:autoSpaceDE w:val="0"/>
      <w:spacing w:before="60"/>
    </w:pPr>
    <w:rPr>
      <w:szCs w:val="24"/>
    </w:rPr>
  </w:style>
  <w:style w:type="paragraph" w:customStyle="1" w:styleId="1f5">
    <w:name w:val="Знак Знак Знак1 Знак Знак Знак Знак Знак Знак Знак"/>
    <w:basedOn w:val="a6"/>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6"/>
    <w:next w:val="a6"/>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b">
    <w:name w:val="Ариал"/>
    <w:basedOn w:val="a6"/>
    <w:rsid w:val="00AD3EBC"/>
    <w:pPr>
      <w:spacing w:before="120" w:after="120"/>
      <w:ind w:firstLine="851"/>
    </w:pPr>
    <w:rPr>
      <w:rFonts w:ascii="Arial" w:hAnsi="Arial" w:cs="Arial"/>
      <w:bCs w:val="0"/>
      <w:sz w:val="24"/>
      <w:szCs w:val="24"/>
    </w:rPr>
  </w:style>
  <w:style w:type="paragraph" w:customStyle="1" w:styleId="affc">
    <w:name w:val="АриалТабл"/>
    <w:basedOn w:val="affb"/>
    <w:rsid w:val="00AD3EBC"/>
    <w:pPr>
      <w:widowControl w:val="0"/>
      <w:spacing w:before="0" w:after="0" w:line="240" w:lineRule="auto"/>
      <w:ind w:firstLine="0"/>
      <w:textAlignment w:val="baseline"/>
    </w:pPr>
  </w:style>
  <w:style w:type="paragraph" w:customStyle="1" w:styleId="210">
    <w:name w:val="Основной текст с отступом 21"/>
    <w:basedOn w:val="a6"/>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6"/>
    <w:next w:val="a6"/>
    <w:uiPriority w:val="39"/>
    <w:rsid w:val="00AD3EBC"/>
    <w:pPr>
      <w:ind w:left="1120"/>
      <w:jc w:val="left"/>
    </w:pPr>
    <w:rPr>
      <w:sz w:val="18"/>
      <w:szCs w:val="18"/>
    </w:rPr>
  </w:style>
  <w:style w:type="paragraph" w:customStyle="1" w:styleId="Times120">
    <w:name w:val="Times 12"/>
    <w:basedOn w:val="a6"/>
    <w:rsid w:val="00AD3EBC"/>
    <w:pPr>
      <w:overflowPunct w:val="0"/>
      <w:autoSpaceDE w:val="0"/>
      <w:spacing w:line="240" w:lineRule="auto"/>
    </w:pPr>
    <w:rPr>
      <w:sz w:val="24"/>
    </w:rPr>
  </w:style>
  <w:style w:type="paragraph" w:customStyle="1" w:styleId="211">
    <w:name w:val="Основной текст с отступом 211"/>
    <w:basedOn w:val="a6"/>
    <w:uiPriority w:val="99"/>
    <w:rsid w:val="00AD3EBC"/>
    <w:pPr>
      <w:shd w:val="clear" w:color="auto" w:fill="FFFFFF"/>
      <w:spacing w:line="240" w:lineRule="auto"/>
    </w:pPr>
    <w:rPr>
      <w:sz w:val="24"/>
    </w:rPr>
  </w:style>
  <w:style w:type="paragraph" w:customStyle="1" w:styleId="affd">
    <w:name w:val="Пункт б/н"/>
    <w:basedOn w:val="a6"/>
    <w:rsid w:val="00AD3EBC"/>
    <w:pPr>
      <w:tabs>
        <w:tab w:val="left" w:pos="1134"/>
      </w:tabs>
    </w:pPr>
  </w:style>
  <w:style w:type="paragraph" w:customStyle="1" w:styleId="110">
    <w:name w:val="заголовок 11"/>
    <w:basedOn w:val="a6"/>
    <w:next w:val="a6"/>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6"/>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6"/>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e">
    <w:name w:val="Body Text Indent"/>
    <w:aliases w:val="текст"/>
    <w:basedOn w:val="a6"/>
    <w:link w:val="afff"/>
    <w:uiPriority w:val="99"/>
    <w:rsid w:val="00AD3EBC"/>
    <w:pPr>
      <w:autoSpaceDE w:val="0"/>
      <w:ind w:firstLine="485"/>
    </w:pPr>
    <w:rPr>
      <w:i/>
      <w:color w:val="000000"/>
      <w:szCs w:val="28"/>
    </w:rPr>
  </w:style>
  <w:style w:type="paragraph" w:customStyle="1" w:styleId="BodyText22">
    <w:name w:val="Body Text 22"/>
    <w:basedOn w:val="a6"/>
    <w:uiPriority w:val="99"/>
    <w:rsid w:val="00AD3EBC"/>
    <w:pPr>
      <w:spacing w:line="240" w:lineRule="auto"/>
      <w:ind w:firstLine="0"/>
    </w:pPr>
    <w:rPr>
      <w:bCs w:val="0"/>
      <w:sz w:val="24"/>
      <w:szCs w:val="20"/>
    </w:rPr>
  </w:style>
  <w:style w:type="paragraph" w:styleId="1f6">
    <w:name w:val="toc 1"/>
    <w:basedOn w:val="a6"/>
    <w:next w:val="a6"/>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6"/>
    <w:next w:val="a6"/>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7">
    <w:name w:val="Цитата1"/>
    <w:basedOn w:val="a6"/>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6"/>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8">
    <w:name w:val="Название объекта1"/>
    <w:basedOn w:val="a6"/>
    <w:next w:val="a6"/>
    <w:rsid w:val="00AD3EBC"/>
    <w:pPr>
      <w:pageBreakBefore/>
      <w:spacing w:before="120" w:after="120" w:line="240" w:lineRule="auto"/>
      <w:ind w:firstLine="0"/>
    </w:pPr>
    <w:rPr>
      <w:bCs w:val="0"/>
      <w:i/>
      <w:sz w:val="24"/>
    </w:rPr>
  </w:style>
  <w:style w:type="paragraph" w:customStyle="1" w:styleId="2110">
    <w:name w:val="Основной текст 211"/>
    <w:basedOn w:val="a6"/>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6"/>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6"/>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0">
    <w:name w:val="Title"/>
    <w:aliases w:val="Знак6"/>
    <w:basedOn w:val="a6"/>
    <w:next w:val="afff1"/>
    <w:link w:val="afff2"/>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1">
    <w:name w:val="Subtitle"/>
    <w:basedOn w:val="a6"/>
    <w:next w:val="aff0"/>
    <w:link w:val="afff3"/>
    <w:uiPriority w:val="99"/>
    <w:qFormat/>
    <w:rsid w:val="00AD3EBC"/>
    <w:pPr>
      <w:spacing w:line="240" w:lineRule="auto"/>
      <w:ind w:firstLine="0"/>
      <w:jc w:val="center"/>
    </w:pPr>
    <w:rPr>
      <w:b/>
      <w:bCs w:val="0"/>
      <w:sz w:val="24"/>
      <w:szCs w:val="20"/>
    </w:rPr>
  </w:style>
  <w:style w:type="paragraph" w:customStyle="1" w:styleId="afff4">
    <w:name w:val="АриалНум"/>
    <w:basedOn w:val="a6"/>
    <w:uiPriority w:val="99"/>
    <w:rsid w:val="00AD3EBC"/>
    <w:pPr>
      <w:tabs>
        <w:tab w:val="left" w:pos="720"/>
      </w:tabs>
      <w:spacing w:line="240" w:lineRule="auto"/>
    </w:pPr>
    <w:rPr>
      <w:rFonts w:ascii="Arial" w:hAnsi="Arial" w:cs="Arial"/>
      <w:bCs w:val="0"/>
      <w:sz w:val="24"/>
      <w:szCs w:val="24"/>
    </w:rPr>
  </w:style>
  <w:style w:type="paragraph" w:customStyle="1" w:styleId="afff5">
    <w:name w:val="АриалСписок"/>
    <w:basedOn w:val="a6"/>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6"/>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6">
    <w:name w:val="footnote text"/>
    <w:basedOn w:val="a6"/>
    <w:link w:val="afff7"/>
    <w:uiPriority w:val="99"/>
    <w:rsid w:val="00AD3EBC"/>
    <w:pPr>
      <w:spacing w:line="240" w:lineRule="auto"/>
    </w:pPr>
    <w:rPr>
      <w:sz w:val="20"/>
    </w:rPr>
  </w:style>
  <w:style w:type="paragraph" w:customStyle="1" w:styleId="1f9">
    <w:name w:val="Приветствие1"/>
    <w:basedOn w:val="a6"/>
    <w:next w:val="a6"/>
    <w:rsid w:val="00AD3EBC"/>
    <w:pPr>
      <w:spacing w:line="240" w:lineRule="auto"/>
      <w:ind w:firstLine="0"/>
      <w:jc w:val="left"/>
    </w:pPr>
    <w:rPr>
      <w:bCs w:val="0"/>
      <w:sz w:val="24"/>
      <w:szCs w:val="24"/>
    </w:rPr>
  </w:style>
  <w:style w:type="paragraph" w:customStyle="1" w:styleId="afff8">
    <w:name w:val="Знак"/>
    <w:basedOn w:val="a6"/>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a">
    <w:name w:val="Маркированный список1"/>
    <w:basedOn w:val="a6"/>
    <w:rsid w:val="00AD3EBC"/>
    <w:pPr>
      <w:tabs>
        <w:tab w:val="num" w:pos="360"/>
      </w:tabs>
      <w:ind w:left="360" w:hanging="360"/>
    </w:pPr>
    <w:rPr>
      <w:bCs w:val="0"/>
    </w:rPr>
  </w:style>
  <w:style w:type="paragraph" w:styleId="92">
    <w:name w:val="toc 9"/>
    <w:basedOn w:val="a6"/>
    <w:next w:val="a6"/>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6"/>
    <w:rsid w:val="00AD3EBC"/>
    <w:pPr>
      <w:spacing w:after="160" w:line="240" w:lineRule="exact"/>
      <w:ind w:firstLine="0"/>
      <w:jc w:val="left"/>
    </w:pPr>
    <w:rPr>
      <w:rFonts w:ascii="Verdana" w:hAnsi="Verdana" w:cs="Verdana"/>
      <w:bCs w:val="0"/>
      <w:sz w:val="20"/>
      <w:szCs w:val="20"/>
      <w:lang w:val="en-US"/>
    </w:rPr>
  </w:style>
  <w:style w:type="paragraph" w:customStyle="1" w:styleId="afff9">
    <w:name w:val="Знак Знак Знак Знак"/>
    <w:basedOn w:val="a6"/>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6"/>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b">
    <w:name w:val="Текст1"/>
    <w:basedOn w:val="a6"/>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6"/>
    <w:rsid w:val="00AD3EBC"/>
    <w:pPr>
      <w:spacing w:after="160" w:line="240" w:lineRule="exact"/>
    </w:pPr>
    <w:rPr>
      <w:rFonts w:ascii="Verdana" w:hAnsi="Verdana" w:cs="Verdana"/>
      <w:lang w:val="en-US"/>
    </w:rPr>
  </w:style>
  <w:style w:type="paragraph" w:customStyle="1" w:styleId="BodyText31">
    <w:name w:val="Body Text 31"/>
    <w:basedOn w:val="a6"/>
    <w:uiPriority w:val="99"/>
    <w:rsid w:val="00AD3EBC"/>
    <w:pPr>
      <w:widowControl w:val="0"/>
      <w:overflowPunct w:val="0"/>
      <w:autoSpaceDE w:val="0"/>
      <w:ind w:firstLine="0"/>
      <w:jc w:val="left"/>
      <w:textAlignment w:val="baseline"/>
    </w:pPr>
    <w:rPr>
      <w:rFonts w:ascii="Arial" w:hAnsi="Arial"/>
    </w:rPr>
  </w:style>
  <w:style w:type="paragraph" w:customStyle="1" w:styleId="afffa">
    <w:name w:val="маркированный"/>
    <w:basedOn w:val="a6"/>
    <w:rsid w:val="00AD3EBC"/>
    <w:pPr>
      <w:tabs>
        <w:tab w:val="left" w:pos="1701"/>
      </w:tabs>
      <w:ind w:left="1701" w:hanging="567"/>
    </w:pPr>
    <w:rPr>
      <w:bCs w:val="0"/>
    </w:rPr>
  </w:style>
  <w:style w:type="paragraph" w:customStyle="1" w:styleId="afffb">
    <w:name w:val="Ариал Таблица"/>
    <w:basedOn w:val="affb"/>
    <w:rsid w:val="00AD3EBC"/>
    <w:pPr>
      <w:widowControl w:val="0"/>
      <w:spacing w:before="0" w:after="0" w:line="240" w:lineRule="auto"/>
      <w:ind w:firstLine="0"/>
      <w:textAlignment w:val="baseline"/>
    </w:pPr>
    <w:rPr>
      <w:szCs w:val="20"/>
    </w:rPr>
  </w:style>
  <w:style w:type="paragraph" w:customStyle="1" w:styleId="afffc">
    <w:name w:val="Текст таблицы"/>
    <w:basedOn w:val="a6"/>
    <w:uiPriority w:val="99"/>
    <w:rsid w:val="00AD3EBC"/>
    <w:pPr>
      <w:spacing w:before="40" w:after="40" w:line="240" w:lineRule="auto"/>
      <w:ind w:left="57" w:right="57" w:firstLine="0"/>
      <w:jc w:val="left"/>
    </w:pPr>
    <w:rPr>
      <w:sz w:val="24"/>
      <w:szCs w:val="24"/>
    </w:rPr>
  </w:style>
  <w:style w:type="paragraph" w:styleId="46">
    <w:name w:val="toc 4"/>
    <w:basedOn w:val="a6"/>
    <w:next w:val="a6"/>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6"/>
    <w:next w:val="a6"/>
    <w:uiPriority w:val="39"/>
    <w:rsid w:val="00AD3EBC"/>
    <w:pPr>
      <w:ind w:left="1400"/>
      <w:jc w:val="left"/>
    </w:pPr>
    <w:rPr>
      <w:sz w:val="18"/>
      <w:szCs w:val="18"/>
    </w:rPr>
  </w:style>
  <w:style w:type="paragraph" w:styleId="72">
    <w:name w:val="toc 7"/>
    <w:basedOn w:val="a6"/>
    <w:next w:val="a6"/>
    <w:uiPriority w:val="39"/>
    <w:rsid w:val="00AD3EBC"/>
    <w:pPr>
      <w:ind w:left="1680"/>
      <w:jc w:val="left"/>
    </w:pPr>
    <w:rPr>
      <w:sz w:val="18"/>
      <w:szCs w:val="18"/>
    </w:rPr>
  </w:style>
  <w:style w:type="paragraph" w:styleId="82">
    <w:name w:val="toc 8"/>
    <w:basedOn w:val="a6"/>
    <w:next w:val="a6"/>
    <w:rsid w:val="00AD3EBC"/>
    <w:pPr>
      <w:ind w:left="1960"/>
      <w:jc w:val="left"/>
    </w:pPr>
    <w:rPr>
      <w:sz w:val="18"/>
      <w:szCs w:val="18"/>
    </w:rPr>
  </w:style>
  <w:style w:type="paragraph" w:customStyle="1" w:styleId="afffd">
    <w:name w:val="Структура"/>
    <w:basedOn w:val="a6"/>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e">
    <w:name w:val="Главы"/>
    <w:basedOn w:val="afffd"/>
    <w:next w:val="a6"/>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f">
    <w:name w:val="Служебный"/>
    <w:basedOn w:val="afffe"/>
    <w:uiPriority w:val="99"/>
    <w:rsid w:val="00AD3EBC"/>
    <w:rPr>
      <w:bCs/>
    </w:rPr>
  </w:style>
  <w:style w:type="paragraph" w:customStyle="1" w:styleId="1fc">
    <w:name w:val="Текст примечания1"/>
    <w:basedOn w:val="a6"/>
    <w:rsid w:val="00AD3EBC"/>
    <w:rPr>
      <w:sz w:val="20"/>
    </w:rPr>
  </w:style>
  <w:style w:type="paragraph" w:styleId="affff0">
    <w:name w:val="annotation subject"/>
    <w:basedOn w:val="1fc"/>
    <w:next w:val="1fc"/>
    <w:link w:val="affff1"/>
    <w:uiPriority w:val="99"/>
    <w:rsid w:val="00AD3EBC"/>
    <w:rPr>
      <w:b/>
      <w:bCs w:val="0"/>
    </w:rPr>
  </w:style>
  <w:style w:type="paragraph" w:customStyle="1" w:styleId="affff2">
    <w:name w:val="Подподподподпункт"/>
    <w:basedOn w:val="a6"/>
    <w:uiPriority w:val="99"/>
    <w:rsid w:val="00AD3EBC"/>
    <w:pPr>
      <w:tabs>
        <w:tab w:val="left" w:pos="2835"/>
      </w:tabs>
      <w:ind w:left="2835" w:hanging="567"/>
    </w:pPr>
    <w:rPr>
      <w:bCs w:val="0"/>
    </w:rPr>
  </w:style>
  <w:style w:type="paragraph" w:customStyle="1" w:styleId="affff3">
    <w:name w:val="Подподподпункт"/>
    <w:basedOn w:val="a6"/>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6"/>
    <w:rsid w:val="00AD3EBC"/>
    <w:pPr>
      <w:tabs>
        <w:tab w:val="left" w:pos="0"/>
        <w:tab w:val="left" w:pos="624"/>
      </w:tabs>
      <w:spacing w:line="240" w:lineRule="auto"/>
      <w:ind w:firstLine="360"/>
    </w:pPr>
    <w:rPr>
      <w:sz w:val="24"/>
      <w:szCs w:val="24"/>
    </w:rPr>
  </w:style>
  <w:style w:type="paragraph" w:customStyle="1" w:styleId="220">
    <w:name w:val="Заголовок 2.Б2"/>
    <w:basedOn w:val="a6"/>
    <w:next w:val="a6"/>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6"/>
    <w:uiPriority w:val="99"/>
    <w:rsid w:val="00AD3EBC"/>
    <w:pPr>
      <w:spacing w:before="80" w:line="240" w:lineRule="auto"/>
      <w:ind w:left="113" w:firstLine="0"/>
      <w:jc w:val="left"/>
    </w:pPr>
    <w:rPr>
      <w:bCs w:val="0"/>
      <w:sz w:val="28"/>
      <w:szCs w:val="20"/>
    </w:rPr>
  </w:style>
  <w:style w:type="paragraph" w:customStyle="1" w:styleId="BodyText25">
    <w:name w:val="Body Text 25"/>
    <w:basedOn w:val="a6"/>
    <w:uiPriority w:val="99"/>
    <w:rsid w:val="00AD3EBC"/>
    <w:pPr>
      <w:spacing w:line="240" w:lineRule="auto"/>
      <w:ind w:firstLine="0"/>
      <w:jc w:val="left"/>
    </w:pPr>
    <w:rPr>
      <w:bCs w:val="0"/>
      <w:sz w:val="24"/>
      <w:szCs w:val="20"/>
    </w:rPr>
  </w:style>
  <w:style w:type="paragraph" w:customStyle="1" w:styleId="BodyText213">
    <w:name w:val="Body Text 213"/>
    <w:basedOn w:val="a6"/>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6"/>
    <w:rsid w:val="00AD3EBC"/>
    <w:pPr>
      <w:spacing w:line="240" w:lineRule="auto"/>
      <w:ind w:firstLine="0"/>
      <w:jc w:val="left"/>
    </w:pPr>
    <w:rPr>
      <w:bCs w:val="0"/>
      <w:sz w:val="24"/>
      <w:szCs w:val="20"/>
    </w:rPr>
  </w:style>
  <w:style w:type="paragraph" w:customStyle="1" w:styleId="caaieiaie51">
    <w:name w:val="caaieiaie 51"/>
    <w:basedOn w:val="a6"/>
    <w:next w:val="a6"/>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4"/>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4">
    <w:name w:val="текст сноски"/>
    <w:basedOn w:val="a6"/>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6"/>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6"/>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6"/>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6"/>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2"/>
    <w:rsid w:val="00AD3EBC"/>
    <w:pPr>
      <w:widowControl/>
      <w:spacing w:line="216" w:lineRule="auto"/>
      <w:ind w:firstLine="426"/>
    </w:pPr>
    <w:rPr>
      <w:sz w:val="20"/>
    </w:rPr>
  </w:style>
  <w:style w:type="paragraph" w:customStyle="1" w:styleId="29">
    <w:name w:val="Текст2"/>
    <w:basedOn w:val="a6"/>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6"/>
    <w:uiPriority w:val="99"/>
    <w:rsid w:val="00AD3EBC"/>
    <w:pPr>
      <w:spacing w:before="100" w:after="100" w:line="240" w:lineRule="auto"/>
      <w:ind w:firstLine="0"/>
    </w:pPr>
    <w:rPr>
      <w:bCs w:val="0"/>
      <w:sz w:val="24"/>
      <w:szCs w:val="24"/>
    </w:rPr>
  </w:style>
  <w:style w:type="paragraph" w:customStyle="1" w:styleId="xl35">
    <w:name w:val="xl35"/>
    <w:basedOn w:val="a6"/>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6"/>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6"/>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5">
    <w:name w:val="a"/>
    <w:basedOn w:val="a6"/>
    <w:uiPriority w:val="99"/>
    <w:rsid w:val="00AD3EBC"/>
    <w:pPr>
      <w:spacing w:before="120" w:after="120"/>
      <w:ind w:firstLine="851"/>
    </w:pPr>
    <w:rPr>
      <w:rFonts w:ascii="Arial" w:eastAsia="Arial Unicode MS" w:hAnsi="Arial" w:cs="Arial"/>
      <w:bCs w:val="0"/>
      <w:sz w:val="24"/>
      <w:szCs w:val="24"/>
    </w:rPr>
  </w:style>
  <w:style w:type="paragraph" w:customStyle="1" w:styleId="1fd">
    <w:name w:val="Знак1"/>
    <w:basedOn w:val="a6"/>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6"/>
    <w:uiPriority w:val="99"/>
    <w:rsid w:val="00AD3EBC"/>
    <w:pPr>
      <w:ind w:firstLine="0"/>
    </w:pPr>
    <w:rPr>
      <w:bCs w:val="0"/>
      <w:sz w:val="24"/>
      <w:szCs w:val="28"/>
    </w:rPr>
  </w:style>
  <w:style w:type="paragraph" w:customStyle="1" w:styleId="-6">
    <w:name w:val="пункт-6"/>
    <w:basedOn w:val="a6"/>
    <w:uiPriority w:val="99"/>
    <w:rsid w:val="00AD3EBC"/>
    <w:pPr>
      <w:tabs>
        <w:tab w:val="left" w:pos="1985"/>
      </w:tabs>
      <w:ind w:left="1985" w:hanging="567"/>
    </w:pPr>
    <w:rPr>
      <w:sz w:val="24"/>
      <w:szCs w:val="28"/>
    </w:rPr>
  </w:style>
  <w:style w:type="paragraph" w:customStyle="1" w:styleId="p4">
    <w:name w:val="p4"/>
    <w:basedOn w:val="a6"/>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6">
    <w:name w:val="Заголовок формы"/>
    <w:basedOn w:val="a6"/>
    <w:link w:val="affff7"/>
    <w:rsid w:val="00AD3EBC"/>
    <w:pPr>
      <w:keepNext/>
      <w:spacing w:before="360" w:after="240" w:line="240" w:lineRule="auto"/>
      <w:ind w:firstLine="0"/>
      <w:jc w:val="center"/>
    </w:pPr>
    <w:rPr>
      <w:b/>
      <w:bCs w:val="0"/>
      <w:caps/>
      <w:sz w:val="24"/>
      <w:szCs w:val="28"/>
    </w:rPr>
  </w:style>
  <w:style w:type="paragraph" w:styleId="1fe">
    <w:name w:val="index 1"/>
    <w:basedOn w:val="a6"/>
    <w:next w:val="a6"/>
    <w:rsid w:val="00AD3EBC"/>
    <w:pPr>
      <w:spacing w:line="240" w:lineRule="auto"/>
      <w:ind w:left="240" w:hanging="240"/>
      <w:jc w:val="left"/>
    </w:pPr>
    <w:rPr>
      <w:bCs w:val="0"/>
      <w:sz w:val="24"/>
      <w:szCs w:val="24"/>
      <w:lang w:val="en-US"/>
    </w:rPr>
  </w:style>
  <w:style w:type="paragraph" w:customStyle="1" w:styleId="-">
    <w:name w:val="Контракт-раздел"/>
    <w:basedOn w:val="a6"/>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6"/>
    <w:uiPriority w:val="99"/>
    <w:rsid w:val="00AD3EBC"/>
    <w:pPr>
      <w:tabs>
        <w:tab w:val="left" w:pos="851"/>
        <w:tab w:val="left" w:pos="1134"/>
      </w:tabs>
      <w:ind w:left="851" w:hanging="851"/>
    </w:pPr>
    <w:rPr>
      <w:sz w:val="24"/>
      <w:szCs w:val="28"/>
    </w:rPr>
  </w:style>
  <w:style w:type="paragraph" w:customStyle="1" w:styleId="-1">
    <w:name w:val="Контракт-подпункт"/>
    <w:basedOn w:val="a6"/>
    <w:uiPriority w:val="99"/>
    <w:rsid w:val="00AD3EBC"/>
    <w:pPr>
      <w:tabs>
        <w:tab w:val="left" w:pos="851"/>
        <w:tab w:val="left" w:pos="1134"/>
      </w:tabs>
      <w:ind w:left="851" w:hanging="851"/>
    </w:pPr>
    <w:rPr>
      <w:sz w:val="24"/>
      <w:szCs w:val="28"/>
    </w:rPr>
  </w:style>
  <w:style w:type="paragraph" w:styleId="affff8">
    <w:name w:val="Normal (Web)"/>
    <w:basedOn w:val="a6"/>
    <w:uiPriority w:val="99"/>
    <w:rsid w:val="00AD3EBC"/>
    <w:pPr>
      <w:spacing w:line="240" w:lineRule="auto"/>
    </w:pPr>
    <w:rPr>
      <w:bCs w:val="0"/>
      <w:sz w:val="24"/>
      <w:szCs w:val="24"/>
    </w:rPr>
  </w:style>
  <w:style w:type="paragraph" w:customStyle="1" w:styleId="-4">
    <w:name w:val="пункт-4"/>
    <w:basedOn w:val="a6"/>
    <w:uiPriority w:val="99"/>
    <w:rsid w:val="00AD3EBC"/>
    <w:pPr>
      <w:ind w:firstLine="0"/>
    </w:pPr>
    <w:rPr>
      <w:bCs w:val="0"/>
      <w:sz w:val="24"/>
      <w:szCs w:val="28"/>
    </w:rPr>
  </w:style>
  <w:style w:type="paragraph" w:customStyle="1" w:styleId="-5">
    <w:name w:val="пункт-5"/>
    <w:basedOn w:val="a6"/>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6"/>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6"/>
    <w:uiPriority w:val="99"/>
    <w:rsid w:val="00AD3EBC"/>
    <w:pPr>
      <w:tabs>
        <w:tab w:val="left" w:pos="2552"/>
      </w:tabs>
      <w:ind w:left="2552" w:hanging="567"/>
    </w:pPr>
    <w:rPr>
      <w:sz w:val="24"/>
      <w:szCs w:val="28"/>
    </w:rPr>
  </w:style>
  <w:style w:type="paragraph" w:customStyle="1" w:styleId="215">
    <w:name w:val="Список 21"/>
    <w:basedOn w:val="a6"/>
    <w:rsid w:val="00AD3EBC"/>
    <w:pPr>
      <w:ind w:left="566" w:hanging="283"/>
    </w:pPr>
    <w:rPr>
      <w:sz w:val="24"/>
      <w:szCs w:val="28"/>
    </w:rPr>
  </w:style>
  <w:style w:type="paragraph" w:customStyle="1" w:styleId="-8">
    <w:name w:val="Контракт-подподпункт"/>
    <w:basedOn w:val="a6"/>
    <w:uiPriority w:val="99"/>
    <w:rsid w:val="00AD3EBC"/>
    <w:pPr>
      <w:tabs>
        <w:tab w:val="left" w:pos="1418"/>
      </w:tabs>
      <w:ind w:left="1418" w:hanging="567"/>
    </w:pPr>
    <w:rPr>
      <w:sz w:val="24"/>
      <w:szCs w:val="28"/>
    </w:rPr>
  </w:style>
  <w:style w:type="paragraph" w:customStyle="1" w:styleId="affff9">
    <w:name w:val="Знак Знак Знак Знак Знак Знак"/>
    <w:basedOn w:val="a6"/>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b"/>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a">
    <w:name w:val="Марк список"/>
    <w:basedOn w:val="a6"/>
    <w:uiPriority w:val="99"/>
    <w:rsid w:val="00AD3EBC"/>
    <w:pPr>
      <w:tabs>
        <w:tab w:val="left" w:pos="360"/>
      </w:tabs>
      <w:spacing w:after="140" w:line="240" w:lineRule="auto"/>
      <w:ind w:left="360" w:hanging="360"/>
    </w:pPr>
    <w:rPr>
      <w:bCs w:val="0"/>
      <w:szCs w:val="20"/>
    </w:rPr>
  </w:style>
  <w:style w:type="paragraph" w:customStyle="1" w:styleId="2a">
    <w:name w:val="Стиль2"/>
    <w:basedOn w:val="a6"/>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6"/>
    <w:next w:val="a6"/>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b">
    <w:name w:val="текст примечания"/>
    <w:basedOn w:val="a6"/>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f">
    <w:name w:val="Стиль1"/>
    <w:basedOn w:val="a6"/>
    <w:rsid w:val="00AD3EBC"/>
    <w:pPr>
      <w:spacing w:before="120" w:line="240" w:lineRule="auto"/>
      <w:ind w:firstLine="0"/>
    </w:pPr>
    <w:rPr>
      <w:bCs w:val="0"/>
      <w:sz w:val="24"/>
      <w:szCs w:val="24"/>
    </w:rPr>
  </w:style>
  <w:style w:type="paragraph" w:customStyle="1" w:styleId="affffc">
    <w:name w:val="Подподпункт Знак"/>
    <w:basedOn w:val="a6"/>
    <w:uiPriority w:val="99"/>
    <w:rsid w:val="00AD3EBC"/>
    <w:pPr>
      <w:tabs>
        <w:tab w:val="left" w:pos="1134"/>
        <w:tab w:val="left" w:pos="3119"/>
      </w:tabs>
      <w:ind w:left="360" w:hanging="567"/>
    </w:pPr>
    <w:rPr>
      <w:sz w:val="28"/>
      <w:szCs w:val="28"/>
    </w:rPr>
  </w:style>
  <w:style w:type="paragraph" w:customStyle="1" w:styleId="affffd">
    <w:name w:val="Маркирование"/>
    <w:basedOn w:val="1fa"/>
    <w:uiPriority w:val="99"/>
    <w:rsid w:val="00AD3EBC"/>
    <w:pPr>
      <w:tabs>
        <w:tab w:val="clear" w:pos="360"/>
        <w:tab w:val="left" w:pos="660"/>
      </w:tabs>
      <w:ind w:left="660" w:hanging="660"/>
    </w:pPr>
    <w:rPr>
      <w:bCs/>
      <w:sz w:val="24"/>
      <w:szCs w:val="24"/>
    </w:rPr>
  </w:style>
  <w:style w:type="paragraph" w:customStyle="1" w:styleId="affffe">
    <w:name w:val="Стиль начало"/>
    <w:basedOn w:val="a6"/>
    <w:rsid w:val="00AD3EBC"/>
    <w:pPr>
      <w:spacing w:line="264" w:lineRule="auto"/>
      <w:ind w:firstLine="0"/>
      <w:jc w:val="left"/>
    </w:pPr>
    <w:rPr>
      <w:bCs w:val="0"/>
      <w:sz w:val="28"/>
      <w:szCs w:val="20"/>
    </w:rPr>
  </w:style>
  <w:style w:type="paragraph" w:customStyle="1" w:styleId="afffff">
    <w:name w:val="Ñòèëü íà÷àëî"/>
    <w:basedOn w:val="a6"/>
    <w:uiPriority w:val="99"/>
    <w:rsid w:val="00AD3EBC"/>
    <w:pPr>
      <w:spacing w:line="264" w:lineRule="auto"/>
      <w:ind w:firstLine="0"/>
      <w:jc w:val="left"/>
    </w:pPr>
    <w:rPr>
      <w:bCs w:val="0"/>
      <w:sz w:val="28"/>
      <w:szCs w:val="20"/>
    </w:rPr>
  </w:style>
  <w:style w:type="paragraph" w:customStyle="1" w:styleId="afffff0">
    <w:name w:val="Стиль"/>
    <w:uiPriority w:val="99"/>
    <w:rsid w:val="00AD3EBC"/>
    <w:pPr>
      <w:widowControl w:val="0"/>
      <w:suppressAutoHyphens/>
      <w:autoSpaceDE w:val="0"/>
    </w:pPr>
    <w:rPr>
      <w:rFonts w:eastAsia="Arial"/>
      <w:sz w:val="24"/>
      <w:szCs w:val="24"/>
      <w:lang w:eastAsia="ar-SA"/>
    </w:rPr>
  </w:style>
  <w:style w:type="paragraph" w:customStyle="1" w:styleId="afffff1">
    <w:name w:val="Дашков"/>
    <w:basedOn w:val="a6"/>
    <w:uiPriority w:val="99"/>
    <w:rsid w:val="00AD3EBC"/>
    <w:pPr>
      <w:keepNext/>
      <w:keepLines/>
      <w:tabs>
        <w:tab w:val="left" w:pos="-720"/>
      </w:tabs>
      <w:spacing w:line="240" w:lineRule="auto"/>
      <w:ind w:firstLine="720"/>
    </w:pPr>
    <w:rPr>
      <w:bCs w:val="0"/>
      <w:sz w:val="24"/>
      <w:szCs w:val="20"/>
      <w:lang w:val="en-US"/>
    </w:rPr>
  </w:style>
  <w:style w:type="paragraph" w:customStyle="1" w:styleId="afffff2">
    <w:name w:val="Абзац нумеров"/>
    <w:basedOn w:val="a6"/>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6"/>
    <w:uiPriority w:val="99"/>
    <w:rsid w:val="00AD3EBC"/>
    <w:pPr>
      <w:spacing w:line="240" w:lineRule="auto"/>
      <w:ind w:firstLine="709"/>
    </w:pPr>
    <w:rPr>
      <w:bCs w:val="0"/>
      <w:sz w:val="24"/>
      <w:szCs w:val="20"/>
    </w:rPr>
  </w:style>
  <w:style w:type="paragraph" w:customStyle="1" w:styleId="afffff3">
    <w:name w:val="буквы"/>
    <w:basedOn w:val="a6"/>
    <w:uiPriority w:val="99"/>
    <w:rsid w:val="00AD3EBC"/>
    <w:pPr>
      <w:tabs>
        <w:tab w:val="num" w:pos="1080"/>
      </w:tabs>
      <w:ind w:left="1080" w:hanging="360"/>
    </w:pPr>
    <w:rPr>
      <w:sz w:val="28"/>
    </w:rPr>
  </w:style>
  <w:style w:type="paragraph" w:customStyle="1" w:styleId="afffff4">
    <w:name w:val="Стадия_кр"/>
    <w:basedOn w:val="a6"/>
    <w:next w:val="a6"/>
    <w:uiPriority w:val="99"/>
    <w:rsid w:val="00AD3EBC"/>
    <w:pPr>
      <w:spacing w:line="240" w:lineRule="auto"/>
      <w:ind w:firstLine="0"/>
      <w:jc w:val="center"/>
    </w:pPr>
    <w:rPr>
      <w:bCs w:val="0"/>
      <w:sz w:val="24"/>
      <w:szCs w:val="20"/>
    </w:rPr>
  </w:style>
  <w:style w:type="paragraph" w:customStyle="1" w:styleId="afffff5">
    <w:name w:val="перечень"/>
    <w:basedOn w:val="a6"/>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6"/>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6"/>
    <w:next w:val="a6"/>
    <w:uiPriority w:val="99"/>
    <w:rsid w:val="00AD3EBC"/>
    <w:pPr>
      <w:keepNext/>
      <w:spacing w:line="240" w:lineRule="auto"/>
      <w:ind w:firstLine="0"/>
      <w:jc w:val="center"/>
    </w:pPr>
    <w:rPr>
      <w:b/>
      <w:sz w:val="24"/>
      <w:szCs w:val="24"/>
    </w:rPr>
  </w:style>
  <w:style w:type="paragraph" w:customStyle="1" w:styleId="216">
    <w:name w:val="заголовок 21"/>
    <w:basedOn w:val="a6"/>
    <w:next w:val="a6"/>
    <w:uiPriority w:val="99"/>
    <w:rsid w:val="00AD3EBC"/>
    <w:pPr>
      <w:keepNext/>
      <w:widowControl w:val="0"/>
      <w:spacing w:line="240" w:lineRule="auto"/>
      <w:ind w:firstLine="709"/>
    </w:pPr>
    <w:rPr>
      <w:bCs w:val="0"/>
      <w:sz w:val="24"/>
      <w:szCs w:val="24"/>
    </w:rPr>
  </w:style>
  <w:style w:type="paragraph" w:customStyle="1" w:styleId="Textkorper">
    <w:name w:val="Textkorper"/>
    <w:basedOn w:val="a6"/>
    <w:rsid w:val="00AD3EBC"/>
    <w:pPr>
      <w:spacing w:line="240" w:lineRule="auto"/>
      <w:ind w:firstLine="0"/>
      <w:jc w:val="left"/>
    </w:pPr>
    <w:rPr>
      <w:rFonts w:ascii="Arial" w:hAnsi="Arial"/>
      <w:bCs w:val="0"/>
      <w:szCs w:val="20"/>
    </w:rPr>
  </w:style>
  <w:style w:type="paragraph" w:customStyle="1" w:styleId="BodyText27">
    <w:name w:val="Body Text 27"/>
    <w:basedOn w:val="a6"/>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6"/>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6"/>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6"/>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6"/>
    <w:next w:val="a6"/>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6">
    <w:name w:val="Переменные"/>
    <w:basedOn w:val="aff0"/>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7">
    <w:name w:val="Формула"/>
    <w:basedOn w:val="aff0"/>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8">
    <w:name w:val="Чертежный"/>
    <w:uiPriority w:val="99"/>
    <w:rsid w:val="00AD3EBC"/>
    <w:pPr>
      <w:suppressAutoHyphens/>
      <w:jc w:val="both"/>
    </w:pPr>
    <w:rPr>
      <w:rFonts w:ascii="ISOCPEUR" w:eastAsia="Arial" w:hAnsi="ISOCPEUR"/>
      <w:i/>
      <w:sz w:val="28"/>
      <w:lang w:val="uk-UA" w:eastAsia="ar-SA"/>
    </w:rPr>
  </w:style>
  <w:style w:type="paragraph" w:customStyle="1" w:styleId="afffff9">
    <w:name w:val="Листинг программы"/>
    <w:uiPriority w:val="99"/>
    <w:rsid w:val="00AD3EBC"/>
    <w:pPr>
      <w:suppressAutoHyphens/>
    </w:pPr>
    <w:rPr>
      <w:rFonts w:eastAsia="Arial"/>
      <w:lang w:eastAsia="ar-SA"/>
    </w:rPr>
  </w:style>
  <w:style w:type="paragraph" w:customStyle="1" w:styleId="35">
    <w:name w:val="Стиль3"/>
    <w:basedOn w:val="a6"/>
    <w:link w:val="36"/>
    <w:uiPriority w:val="99"/>
    <w:rsid w:val="00AD3EBC"/>
    <w:pPr>
      <w:keepLines/>
    </w:pPr>
    <w:rPr>
      <w:rFonts w:ascii="Arial" w:hAnsi="Arial" w:cs="Arial"/>
      <w:bCs w:val="0"/>
    </w:rPr>
  </w:style>
  <w:style w:type="paragraph" w:customStyle="1" w:styleId="afffffa">
    <w:name w:val="Раздел"/>
    <w:basedOn w:val="a6"/>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6"/>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6"/>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6"/>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6"/>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0">
    <w:name w:val="заголовок 1"/>
    <w:basedOn w:val="a6"/>
    <w:next w:val="a6"/>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6"/>
    <w:uiPriority w:val="99"/>
    <w:rsid w:val="00AD3EBC"/>
    <w:pPr>
      <w:keepNext/>
      <w:widowControl w:val="0"/>
      <w:ind w:left="1134" w:right="1134" w:firstLine="0"/>
    </w:pPr>
    <w:rPr>
      <w:bCs w:val="0"/>
      <w:sz w:val="36"/>
      <w:szCs w:val="20"/>
    </w:rPr>
  </w:style>
  <w:style w:type="paragraph" w:customStyle="1" w:styleId="2b">
    <w:name w:val="заголовок 2"/>
    <w:basedOn w:val="a6"/>
    <w:next w:val="a6"/>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6"/>
    <w:next w:val="a6"/>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6"/>
    <w:next w:val="a6"/>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6"/>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6"/>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6"/>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6"/>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6"/>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6"/>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6"/>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6"/>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6"/>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6"/>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6"/>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6"/>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6"/>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6"/>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6"/>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6"/>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6"/>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6"/>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6"/>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6"/>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6"/>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6"/>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6"/>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6"/>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6"/>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6"/>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6"/>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6"/>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6"/>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6"/>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6"/>
    <w:rsid w:val="00AD3EBC"/>
    <w:pPr>
      <w:tabs>
        <w:tab w:val="left" w:pos="360"/>
      </w:tabs>
      <w:overflowPunct w:val="0"/>
      <w:autoSpaceDE w:val="0"/>
      <w:spacing w:after="140"/>
      <w:ind w:left="360" w:hanging="360"/>
    </w:pPr>
    <w:rPr>
      <w:bCs w:val="0"/>
      <w:szCs w:val="20"/>
    </w:rPr>
  </w:style>
  <w:style w:type="paragraph" w:customStyle="1" w:styleId="Sp10">
    <w:name w:val="Sp1"/>
    <w:basedOn w:val="a6"/>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b">
    <w:name w:val="Дефис"/>
    <w:basedOn w:val="a6"/>
    <w:uiPriority w:val="99"/>
    <w:rsid w:val="00AD3EBC"/>
    <w:pPr>
      <w:tabs>
        <w:tab w:val="num" w:pos="0"/>
        <w:tab w:val="left" w:pos="360"/>
      </w:tabs>
    </w:pPr>
    <w:rPr>
      <w:kern w:val="1"/>
      <w:sz w:val="28"/>
      <w:szCs w:val="24"/>
    </w:rPr>
  </w:style>
  <w:style w:type="paragraph" w:customStyle="1" w:styleId="afffffc">
    <w:name w:val="Справка"/>
    <w:basedOn w:val="a6"/>
    <w:next w:val="a6"/>
    <w:uiPriority w:val="99"/>
    <w:rsid w:val="00AD3EBC"/>
    <w:pPr>
      <w:spacing w:before="2400" w:after="240"/>
      <w:ind w:firstLine="0"/>
      <w:jc w:val="center"/>
    </w:pPr>
    <w:rPr>
      <w:b/>
      <w:bCs w:val="0"/>
      <w:sz w:val="28"/>
      <w:szCs w:val="20"/>
    </w:rPr>
  </w:style>
  <w:style w:type="paragraph" w:customStyle="1" w:styleId="afffffd">
    <w:name w:val="ТекстОбычный"/>
    <w:link w:val="afffffe"/>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6"/>
    <w:uiPriority w:val="99"/>
    <w:rsid w:val="00AD3EBC"/>
    <w:pPr>
      <w:ind w:firstLine="0"/>
      <w:jc w:val="center"/>
    </w:pPr>
    <w:rPr>
      <w:bCs w:val="0"/>
      <w:szCs w:val="24"/>
    </w:rPr>
  </w:style>
  <w:style w:type="paragraph" w:customStyle="1" w:styleId="affffff">
    <w:name w:val="ФИО"/>
    <w:basedOn w:val="a6"/>
    <w:next w:val="a6"/>
    <w:uiPriority w:val="99"/>
    <w:rsid w:val="00AD3EBC"/>
    <w:pPr>
      <w:spacing w:before="480"/>
      <w:ind w:firstLine="0"/>
      <w:jc w:val="left"/>
    </w:pPr>
    <w:rPr>
      <w:b/>
      <w:bCs w:val="0"/>
      <w:sz w:val="28"/>
      <w:szCs w:val="20"/>
    </w:rPr>
  </w:style>
  <w:style w:type="paragraph" w:customStyle="1" w:styleId="Iniiaiieoaeno21">
    <w:name w:val="Iniiaiie oaeno 21"/>
    <w:basedOn w:val="a6"/>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6"/>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6"/>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6"/>
    <w:next w:val="a6"/>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6"/>
    <w:uiPriority w:val="99"/>
    <w:rsid w:val="00AD3EBC"/>
    <w:pPr>
      <w:widowControl w:val="0"/>
      <w:overflowPunct w:val="0"/>
      <w:autoSpaceDE w:val="0"/>
      <w:ind w:firstLine="0"/>
    </w:pPr>
    <w:rPr>
      <w:bCs w:val="0"/>
      <w:sz w:val="28"/>
      <w:szCs w:val="20"/>
    </w:rPr>
  </w:style>
  <w:style w:type="paragraph" w:customStyle="1" w:styleId="affffff0">
    <w:name w:val="Таблица"/>
    <w:basedOn w:val="a6"/>
    <w:uiPriority w:val="99"/>
    <w:rsid w:val="00AD3EBC"/>
    <w:pPr>
      <w:spacing w:before="60" w:after="60"/>
      <w:ind w:firstLine="0"/>
      <w:jc w:val="center"/>
    </w:pPr>
    <w:rPr>
      <w:bCs w:val="0"/>
      <w:sz w:val="28"/>
      <w:szCs w:val="24"/>
    </w:rPr>
  </w:style>
  <w:style w:type="paragraph" w:customStyle="1" w:styleId="affffff1">
    <w:name w:val="список_з"/>
    <w:basedOn w:val="a6"/>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6"/>
    <w:next w:val="a6"/>
    <w:uiPriority w:val="99"/>
    <w:rsid w:val="00AD3EBC"/>
    <w:pPr>
      <w:keepNext/>
      <w:spacing w:before="240" w:after="60"/>
      <w:ind w:firstLine="720"/>
    </w:pPr>
    <w:rPr>
      <w:b/>
      <w:bCs w:val="0"/>
      <w:sz w:val="28"/>
      <w:szCs w:val="24"/>
      <w:lang w:val="en-US"/>
    </w:rPr>
  </w:style>
  <w:style w:type="paragraph" w:customStyle="1" w:styleId="caaieiaie41">
    <w:name w:val="caaieiaie 41"/>
    <w:basedOn w:val="a6"/>
    <w:next w:val="a6"/>
    <w:uiPriority w:val="99"/>
    <w:rsid w:val="00AD3EBC"/>
    <w:pPr>
      <w:keepNext/>
      <w:tabs>
        <w:tab w:val="left" w:pos="720"/>
      </w:tabs>
      <w:ind w:firstLine="0"/>
      <w:jc w:val="center"/>
    </w:pPr>
    <w:rPr>
      <w:b/>
      <w:sz w:val="28"/>
      <w:szCs w:val="24"/>
    </w:rPr>
  </w:style>
  <w:style w:type="paragraph" w:customStyle="1" w:styleId="caaieiaie5">
    <w:name w:val="caaieiaie 5"/>
    <w:basedOn w:val="a6"/>
    <w:next w:val="a6"/>
    <w:uiPriority w:val="99"/>
    <w:rsid w:val="00AD3EBC"/>
    <w:pPr>
      <w:keepNext/>
      <w:tabs>
        <w:tab w:val="num" w:pos="417"/>
      </w:tabs>
      <w:ind w:firstLine="0"/>
      <w:jc w:val="center"/>
    </w:pPr>
    <w:rPr>
      <w:b/>
      <w:bCs w:val="0"/>
      <w:lang w:val="en-US"/>
    </w:rPr>
  </w:style>
  <w:style w:type="paragraph" w:customStyle="1" w:styleId="BodyText21">
    <w:name w:val="Body Text 21"/>
    <w:basedOn w:val="a6"/>
    <w:uiPriority w:val="99"/>
    <w:rsid w:val="00AD3EBC"/>
    <w:pPr>
      <w:widowControl w:val="0"/>
      <w:ind w:firstLine="0"/>
      <w:jc w:val="left"/>
    </w:pPr>
    <w:rPr>
      <w:bCs w:val="0"/>
      <w:sz w:val="28"/>
      <w:szCs w:val="24"/>
    </w:rPr>
  </w:style>
  <w:style w:type="paragraph" w:customStyle="1" w:styleId="Iniiaiieoaeno2">
    <w:name w:val="Iniiaiie oaeno 2"/>
    <w:basedOn w:val="a6"/>
    <w:uiPriority w:val="99"/>
    <w:rsid w:val="00AD3EBC"/>
    <w:pPr>
      <w:widowControl w:val="0"/>
      <w:ind w:firstLine="720"/>
    </w:pPr>
    <w:rPr>
      <w:bCs w:val="0"/>
      <w:sz w:val="28"/>
      <w:szCs w:val="24"/>
    </w:rPr>
  </w:style>
  <w:style w:type="paragraph" w:customStyle="1" w:styleId="Iniiaiieoaeno1">
    <w:name w:val="Iniiaiie oaeno1"/>
    <w:basedOn w:val="a6"/>
    <w:uiPriority w:val="99"/>
    <w:rsid w:val="00AD3EBC"/>
    <w:pPr>
      <w:widowControl w:val="0"/>
      <w:ind w:firstLine="0"/>
    </w:pPr>
    <w:rPr>
      <w:bCs w:val="0"/>
      <w:sz w:val="28"/>
      <w:szCs w:val="24"/>
    </w:rPr>
  </w:style>
  <w:style w:type="paragraph" w:customStyle="1" w:styleId="BodyText23">
    <w:name w:val="Body Text 23"/>
    <w:basedOn w:val="a6"/>
    <w:uiPriority w:val="99"/>
    <w:rsid w:val="00AD3EBC"/>
    <w:pPr>
      <w:ind w:firstLine="709"/>
      <w:jc w:val="left"/>
    </w:pPr>
    <w:rPr>
      <w:bCs w:val="0"/>
      <w:sz w:val="28"/>
      <w:szCs w:val="24"/>
    </w:rPr>
  </w:style>
  <w:style w:type="paragraph" w:customStyle="1" w:styleId="caaieiaie3">
    <w:name w:val="caaieiaie 3"/>
    <w:basedOn w:val="a6"/>
    <w:next w:val="a6"/>
    <w:uiPriority w:val="99"/>
    <w:rsid w:val="00AD3EBC"/>
    <w:pPr>
      <w:keepNext/>
      <w:spacing w:before="240" w:after="60"/>
      <w:ind w:firstLine="720"/>
    </w:pPr>
    <w:rPr>
      <w:b/>
      <w:bCs w:val="0"/>
      <w:sz w:val="28"/>
      <w:szCs w:val="24"/>
      <w:lang w:val="en-US"/>
    </w:rPr>
  </w:style>
  <w:style w:type="paragraph" w:customStyle="1" w:styleId="affffff2">
    <w:name w:val="Îñíîâíîé òåêñò"/>
    <w:basedOn w:val="a6"/>
    <w:uiPriority w:val="99"/>
    <w:rsid w:val="00AD3EBC"/>
    <w:pPr>
      <w:widowControl w:val="0"/>
      <w:overflowPunct w:val="0"/>
      <w:autoSpaceDE w:val="0"/>
      <w:ind w:firstLine="0"/>
    </w:pPr>
    <w:rPr>
      <w:bCs w:val="0"/>
      <w:sz w:val="28"/>
      <w:szCs w:val="24"/>
    </w:rPr>
  </w:style>
  <w:style w:type="paragraph" w:customStyle="1" w:styleId="a4">
    <w:name w:val="Перечисление"/>
    <w:basedOn w:val="a6"/>
    <w:uiPriority w:val="99"/>
    <w:rsid w:val="00AD3EBC"/>
    <w:pPr>
      <w:widowControl w:val="0"/>
      <w:tabs>
        <w:tab w:val="left" w:pos="814"/>
      </w:tabs>
      <w:ind w:firstLine="454"/>
    </w:pPr>
    <w:rPr>
      <w:bCs w:val="0"/>
      <w:color w:val="000000"/>
      <w:sz w:val="28"/>
      <w:szCs w:val="24"/>
    </w:rPr>
  </w:style>
  <w:style w:type="paragraph" w:customStyle="1" w:styleId="a5">
    <w:name w:val="абзац"/>
    <w:basedOn w:val="Body0"/>
    <w:uiPriority w:val="99"/>
    <w:rsid w:val="00AD3EBC"/>
    <w:pPr>
      <w:overflowPunct/>
      <w:autoSpaceDE/>
      <w:spacing w:before="120"/>
      <w:textAlignment w:val="auto"/>
    </w:pPr>
    <w:rPr>
      <w:bCs w:val="0"/>
      <w:sz w:val="28"/>
      <w:szCs w:val="24"/>
    </w:rPr>
  </w:style>
  <w:style w:type="paragraph" w:customStyle="1" w:styleId="1ff1">
    <w:name w:val="?????1"/>
    <w:basedOn w:val="a6"/>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2">
    <w:name w:val="Основной текст1"/>
    <w:basedOn w:val="a6"/>
    <w:uiPriority w:val="99"/>
    <w:rsid w:val="00AD3EBC"/>
    <w:pPr>
      <w:ind w:right="2323" w:firstLine="0"/>
    </w:pPr>
    <w:rPr>
      <w:bCs w:val="0"/>
      <w:sz w:val="28"/>
      <w:szCs w:val="20"/>
    </w:rPr>
  </w:style>
  <w:style w:type="paragraph" w:customStyle="1" w:styleId="1ff3">
    <w:name w:val="Подзаголовок1"/>
    <w:basedOn w:val="a6"/>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6"/>
    <w:uiPriority w:val="99"/>
    <w:rsid w:val="00AD3EBC"/>
    <w:pPr>
      <w:overflowPunct w:val="0"/>
      <w:autoSpaceDE w:val="0"/>
      <w:ind w:firstLine="0"/>
    </w:pPr>
    <w:rPr>
      <w:bCs w:val="0"/>
      <w:sz w:val="28"/>
      <w:szCs w:val="20"/>
    </w:rPr>
  </w:style>
  <w:style w:type="paragraph" w:customStyle="1" w:styleId="BodyText220">
    <w:name w:val="Body Text 220"/>
    <w:basedOn w:val="a6"/>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6"/>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6"/>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6"/>
    <w:uiPriority w:val="99"/>
    <w:rsid w:val="00AD3EBC"/>
    <w:pPr>
      <w:overflowPunct w:val="0"/>
      <w:autoSpaceDE w:val="0"/>
      <w:ind w:firstLine="0"/>
    </w:pPr>
    <w:rPr>
      <w:bCs w:val="0"/>
      <w:sz w:val="28"/>
      <w:szCs w:val="20"/>
    </w:rPr>
  </w:style>
  <w:style w:type="paragraph" w:customStyle="1" w:styleId="BodyText216">
    <w:name w:val="Body Text 216"/>
    <w:basedOn w:val="a6"/>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6"/>
    <w:uiPriority w:val="99"/>
    <w:rsid w:val="00AD3EBC"/>
    <w:pPr>
      <w:overflowPunct w:val="0"/>
      <w:autoSpaceDE w:val="0"/>
      <w:spacing w:after="120"/>
      <w:ind w:left="283" w:firstLine="0"/>
      <w:jc w:val="left"/>
    </w:pPr>
    <w:rPr>
      <w:bCs w:val="0"/>
      <w:sz w:val="28"/>
      <w:szCs w:val="20"/>
    </w:rPr>
  </w:style>
  <w:style w:type="paragraph" w:customStyle="1" w:styleId="13">
    <w:name w:val="Текст выноски1"/>
    <w:basedOn w:val="a6"/>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6"/>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6"/>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6"/>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6"/>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6"/>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6"/>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6"/>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6"/>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6"/>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6"/>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6"/>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6"/>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6"/>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6"/>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6"/>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6"/>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6"/>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6"/>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6"/>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6"/>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6"/>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6"/>
    <w:uiPriority w:val="99"/>
    <w:rsid w:val="00AD3EBC"/>
    <w:pPr>
      <w:overflowPunct w:val="0"/>
      <w:autoSpaceDE w:val="0"/>
      <w:ind w:left="576" w:firstLine="0"/>
    </w:pPr>
    <w:rPr>
      <w:bCs w:val="0"/>
      <w:sz w:val="28"/>
      <w:szCs w:val="20"/>
    </w:rPr>
  </w:style>
  <w:style w:type="paragraph" w:customStyle="1" w:styleId="2d">
    <w:name w:val="Схема документа2"/>
    <w:basedOn w:val="a6"/>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6"/>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6"/>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6"/>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6"/>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6"/>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6"/>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6"/>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6"/>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6"/>
    <w:next w:val="a6"/>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6"/>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6"/>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6"/>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6"/>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6"/>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6"/>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6"/>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6"/>
    <w:uiPriority w:val="99"/>
    <w:rsid w:val="00AD3EBC"/>
    <w:pPr>
      <w:ind w:left="1026" w:right="285" w:firstLine="0"/>
    </w:pPr>
    <w:rPr>
      <w:bCs w:val="0"/>
      <w:sz w:val="28"/>
      <w:szCs w:val="28"/>
    </w:rPr>
  </w:style>
  <w:style w:type="paragraph" w:customStyle="1" w:styleId="affffff4">
    <w:name w:val="Пояснительная записка(ТЕКСТ)"/>
    <w:basedOn w:val="a6"/>
    <w:uiPriority w:val="99"/>
    <w:rsid w:val="00AD3EBC"/>
    <w:pPr>
      <w:ind w:left="57" w:right="113" w:firstLine="851"/>
    </w:pPr>
    <w:rPr>
      <w:sz w:val="28"/>
      <w:szCs w:val="28"/>
    </w:rPr>
  </w:style>
  <w:style w:type="paragraph" w:customStyle="1" w:styleId="affffff5">
    <w:name w:val="Стиль по ИЦЭУ"/>
    <w:basedOn w:val="a6"/>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6"/>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6"/>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6"/>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6"/>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6"/>
    <w:uiPriority w:val="99"/>
    <w:rsid w:val="00AD3EBC"/>
    <w:pPr>
      <w:overflowPunct w:val="0"/>
      <w:autoSpaceDE w:val="0"/>
      <w:spacing w:line="240" w:lineRule="auto"/>
    </w:pPr>
    <w:rPr>
      <w:rFonts w:eastAsia="Gulim"/>
      <w:bCs w:val="0"/>
      <w:sz w:val="24"/>
      <w:szCs w:val="24"/>
    </w:rPr>
  </w:style>
  <w:style w:type="paragraph" w:styleId="affffff7">
    <w:name w:val="List Paragraph"/>
    <w:basedOn w:val="a6"/>
    <w:uiPriority w:val="34"/>
    <w:qFormat/>
    <w:rsid w:val="00AD3EBC"/>
    <w:pPr>
      <w:ind w:left="708"/>
    </w:pPr>
    <w:rPr>
      <w:bCs w:val="0"/>
    </w:rPr>
  </w:style>
  <w:style w:type="paragraph" w:customStyle="1" w:styleId="affffff8">
    <w:name w:val="Готовый"/>
    <w:basedOn w:val="a6"/>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c"/>
    <w:next w:val="1fc"/>
    <w:uiPriority w:val="99"/>
    <w:rsid w:val="00AD3EBC"/>
    <w:pPr>
      <w:spacing w:line="240" w:lineRule="auto"/>
      <w:ind w:firstLine="0"/>
      <w:jc w:val="left"/>
    </w:pPr>
    <w:rPr>
      <w:b/>
      <w:szCs w:val="20"/>
    </w:rPr>
  </w:style>
  <w:style w:type="paragraph" w:customStyle="1" w:styleId="affffff9">
    <w:name w:val="Р"/>
    <w:basedOn w:val="a6"/>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6"/>
    <w:uiPriority w:val="99"/>
    <w:rsid w:val="00AD3EBC"/>
    <w:pPr>
      <w:spacing w:line="240" w:lineRule="auto"/>
      <w:ind w:firstLine="0"/>
    </w:pPr>
    <w:rPr>
      <w:bCs w:val="0"/>
      <w:sz w:val="28"/>
      <w:szCs w:val="28"/>
    </w:rPr>
  </w:style>
  <w:style w:type="paragraph" w:customStyle="1" w:styleId="56">
    <w:name w:val="Пункт_5"/>
    <w:basedOn w:val="a6"/>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f"/>
    <w:rsid w:val="00AD3EBC"/>
    <w:pPr>
      <w:tabs>
        <w:tab w:val="right" w:leader="dot" w:pos="7091"/>
      </w:tabs>
      <w:ind w:left="2547" w:firstLine="0"/>
    </w:pPr>
  </w:style>
  <w:style w:type="paragraph" w:customStyle="1" w:styleId="affffffb">
    <w:name w:val="Содержимое таблицы"/>
    <w:basedOn w:val="a6"/>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d"/>
    <w:uiPriority w:val="39"/>
    <w:qFormat/>
    <w:rsid w:val="00AD3EBC"/>
    <w:pPr>
      <w:suppressLineNumbers/>
      <w:ind w:firstLine="0"/>
    </w:pPr>
    <w:rPr>
      <w:b/>
      <w:sz w:val="32"/>
      <w:szCs w:val="32"/>
    </w:rPr>
  </w:style>
  <w:style w:type="paragraph" w:styleId="affffffe">
    <w:name w:val="Document Map"/>
    <w:basedOn w:val="a6"/>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6"/>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6"/>
    <w:unhideWhenUsed/>
    <w:rsid w:val="00A40714"/>
    <w:pPr>
      <w:numPr>
        <w:numId w:val="6"/>
      </w:numPr>
      <w:contextualSpacing/>
    </w:pPr>
  </w:style>
  <w:style w:type="paragraph" w:styleId="38">
    <w:name w:val="Body Text 3"/>
    <w:aliases w:val="Знак7,Знак19"/>
    <w:basedOn w:val="a6"/>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6"/>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6"/>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6"/>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5">
    <w:name w:val="Нижний колонтитул Знак"/>
    <w:link w:val="aff4"/>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2">
    <w:name w:val="Название Знак"/>
    <w:aliases w:val="Знак6 Знак"/>
    <w:link w:val="afff0"/>
    <w:uiPriority w:val="99"/>
    <w:locked/>
    <w:rsid w:val="00356DF1"/>
    <w:rPr>
      <w:rFonts w:ascii="Arial" w:hAnsi="Arial"/>
      <w:b/>
      <w:bCs/>
      <w:sz w:val="24"/>
      <w:szCs w:val="22"/>
      <w:lang w:eastAsia="ar-SA"/>
    </w:rPr>
  </w:style>
  <w:style w:type="paragraph" w:customStyle="1" w:styleId="FTN1">
    <w:name w:val="FTN_1"/>
    <w:basedOn w:val="a6"/>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9">
    <w:name w:val="Верхний колонтитул Знак"/>
    <w:aliases w:val=" Знак23 Знак,Знак23 Знак"/>
    <w:link w:val="aff8"/>
    <w:uiPriority w:val="99"/>
    <w:locked/>
    <w:rsid w:val="009C781E"/>
    <w:rPr>
      <w:bCs/>
      <w:i/>
      <w:szCs w:val="22"/>
      <w:lang w:eastAsia="ar-SA"/>
    </w:rPr>
  </w:style>
  <w:style w:type="character" w:customStyle="1" w:styleId="2f1">
    <w:name w:val="Основной текст (2)_"/>
    <w:basedOn w:val="a7"/>
    <w:link w:val="2f2"/>
    <w:uiPriority w:val="99"/>
    <w:rsid w:val="00337FB1"/>
    <w:rPr>
      <w:sz w:val="23"/>
      <w:szCs w:val="23"/>
      <w:shd w:val="clear" w:color="auto" w:fill="FFFFFF"/>
    </w:rPr>
  </w:style>
  <w:style w:type="character" w:customStyle="1" w:styleId="360">
    <w:name w:val="Основной текст (36)_"/>
    <w:basedOn w:val="a7"/>
    <w:link w:val="361"/>
    <w:uiPriority w:val="99"/>
    <w:rsid w:val="00337FB1"/>
    <w:rPr>
      <w:sz w:val="18"/>
      <w:szCs w:val="18"/>
      <w:shd w:val="clear" w:color="auto" w:fill="FFFFFF"/>
    </w:rPr>
  </w:style>
  <w:style w:type="character" w:customStyle="1" w:styleId="370">
    <w:name w:val="Основной текст (37)_"/>
    <w:basedOn w:val="a7"/>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6"/>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6"/>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6"/>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6"/>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7">
    <w:name w:val="Текст сноски Знак"/>
    <w:link w:val="afff6"/>
    <w:uiPriority w:val="99"/>
    <w:locked/>
    <w:rsid w:val="00CF018A"/>
    <w:rPr>
      <w:bCs/>
      <w:szCs w:val="22"/>
      <w:lang w:eastAsia="ar-SA"/>
    </w:rPr>
  </w:style>
  <w:style w:type="paragraph" w:customStyle="1" w:styleId="FTN">
    <w:name w:val="FTN_таб"/>
    <w:basedOn w:val="a6"/>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6"/>
    <w:next w:val="a6"/>
    <w:uiPriority w:val="99"/>
    <w:qFormat/>
    <w:rsid w:val="00CF018A"/>
    <w:pPr>
      <w:pageBreakBefore/>
      <w:spacing w:before="120" w:after="120" w:line="240" w:lineRule="auto"/>
      <w:ind w:firstLine="0"/>
    </w:pPr>
    <w:rPr>
      <w:bCs w:val="0"/>
      <w:i/>
      <w:sz w:val="24"/>
      <w:lang w:eastAsia="ru-RU"/>
    </w:rPr>
  </w:style>
  <w:style w:type="paragraph" w:styleId="a0">
    <w:name w:val="List Bullet"/>
    <w:basedOn w:val="a6"/>
    <w:autoRedefine/>
    <w:uiPriority w:val="99"/>
    <w:rsid w:val="00CF018A"/>
    <w:pPr>
      <w:numPr>
        <w:numId w:val="2"/>
      </w:numPr>
      <w:tabs>
        <w:tab w:val="num" w:pos="360"/>
      </w:tabs>
      <w:suppressAutoHyphens w:val="0"/>
      <w:ind w:left="360"/>
    </w:pPr>
    <w:rPr>
      <w:lang w:eastAsia="ru-RU"/>
    </w:rPr>
  </w:style>
  <w:style w:type="character" w:customStyle="1" w:styleId="aff7">
    <w:name w:val="Текст выноски Знак"/>
    <w:link w:val="aff6"/>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1">
    <w:name w:val="Тема примечания Знак"/>
    <w:link w:val="affff0"/>
    <w:uiPriority w:val="99"/>
    <w:locked/>
    <w:rsid w:val="00CF018A"/>
    <w:rPr>
      <w:b/>
      <w:szCs w:val="22"/>
      <w:lang w:eastAsia="ar-SA"/>
    </w:rPr>
  </w:style>
  <w:style w:type="character" w:customStyle="1" w:styleId="afff">
    <w:name w:val="Основной текст с отступом Знак"/>
    <w:aliases w:val="текст Знак"/>
    <w:link w:val="affe"/>
    <w:uiPriority w:val="99"/>
    <w:locked/>
    <w:rsid w:val="00CF018A"/>
    <w:rPr>
      <w:bCs/>
      <w:i/>
      <w:color w:val="000000"/>
      <w:sz w:val="22"/>
      <w:szCs w:val="28"/>
      <w:lang w:eastAsia="ar-SA"/>
    </w:rPr>
  </w:style>
  <w:style w:type="paragraph" w:styleId="2f3">
    <w:name w:val="List Bullet 2"/>
    <w:basedOn w:val="a6"/>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6"/>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7"/>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6"/>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6"/>
    <w:next w:val="a6"/>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7"/>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6"/>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7"/>
    <w:link w:val="afffffff9"/>
    <w:uiPriority w:val="99"/>
    <w:rsid w:val="00CF018A"/>
    <w:rPr>
      <w:rFonts w:ascii="Courier New" w:hAnsi="Courier New"/>
      <w:lang w:val="x-none" w:eastAsia="x-none"/>
    </w:rPr>
  </w:style>
  <w:style w:type="paragraph" w:customStyle="1" w:styleId="49">
    <w:name w:val="Знак4"/>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3">
    <w:name w:val="Подзаголовок Знак"/>
    <w:link w:val="afff1"/>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8"/>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6"/>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6"/>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6"/>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6"/>
    <w:next w:val="a6"/>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6"/>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6"/>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6"/>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6"/>
    <w:rsid w:val="00CF018A"/>
    <w:pPr>
      <w:suppressAutoHyphens w:val="0"/>
      <w:ind w:firstLine="0"/>
      <w:jc w:val="left"/>
    </w:pPr>
    <w:rPr>
      <w:bCs w:val="0"/>
      <w:sz w:val="24"/>
      <w:szCs w:val="24"/>
      <w:lang w:eastAsia="ru-RU"/>
    </w:rPr>
  </w:style>
  <w:style w:type="paragraph" w:styleId="3e">
    <w:name w:val="List 3"/>
    <w:basedOn w:val="a6"/>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6"/>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6"/>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6"/>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6"/>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6"/>
    <w:next w:val="a6"/>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6"/>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6"/>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6"/>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6"/>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6"/>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6"/>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6"/>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6"/>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6"/>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6"/>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6"/>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6"/>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6"/>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6"/>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6"/>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6"/>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0"/>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6"/>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6"/>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6"/>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6"/>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6"/>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6"/>
    <w:uiPriority w:val="99"/>
    <w:rsid w:val="00CF018A"/>
    <w:pPr>
      <w:ind w:right="2323" w:firstLine="0"/>
    </w:pPr>
    <w:rPr>
      <w:bCs w:val="0"/>
      <w:sz w:val="28"/>
      <w:szCs w:val="20"/>
      <w:lang w:eastAsia="ru-RU"/>
    </w:rPr>
  </w:style>
  <w:style w:type="paragraph" w:customStyle="1" w:styleId="11a">
    <w:name w:val="Подзаголовок11"/>
    <w:basedOn w:val="a6"/>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6"/>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6"/>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6"/>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7"/>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e">
    <w:name w:val="ТекстОбычный Знак"/>
    <w:link w:val="afffffd"/>
    <w:uiPriority w:val="99"/>
    <w:locked/>
    <w:rsid w:val="00CF018A"/>
    <w:rPr>
      <w:rFonts w:eastAsia="Arial"/>
      <w:sz w:val="24"/>
      <w:lang w:eastAsia="ar-SA"/>
    </w:rPr>
  </w:style>
  <w:style w:type="paragraph" w:customStyle="1" w:styleId="4b">
    <w:name w:val="Знак4 Знак Знак Знак Знак Знак Знак"/>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6"/>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3">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6"/>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6"/>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6"/>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6"/>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6"/>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6"/>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6"/>
    <w:rsid w:val="00CF018A"/>
    <w:pPr>
      <w:suppressAutoHyphens w:val="0"/>
      <w:spacing w:line="240" w:lineRule="auto"/>
      <w:ind w:firstLine="0"/>
      <w:jc w:val="center"/>
    </w:pPr>
    <w:rPr>
      <w:bCs w:val="0"/>
      <w:sz w:val="24"/>
      <w:szCs w:val="24"/>
      <w:lang w:eastAsia="ru-RU"/>
    </w:rPr>
  </w:style>
  <w:style w:type="paragraph" w:styleId="57">
    <w:name w:val="index 5"/>
    <w:basedOn w:val="a6"/>
    <w:next w:val="a6"/>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6"/>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6"/>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6"/>
    <w:next w:val="a6"/>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6"/>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6"/>
    <w:next w:val="a6"/>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7">
    <w:name w:val="Заголовок формы Знак"/>
    <w:link w:val="affff6"/>
    <w:rsid w:val="00CF018A"/>
    <w:rPr>
      <w:b/>
      <w:caps/>
      <w:sz w:val="24"/>
      <w:szCs w:val="28"/>
      <w:lang w:eastAsia="ar-SA"/>
    </w:rPr>
  </w:style>
  <w:style w:type="numbering" w:customStyle="1" w:styleId="1ffa">
    <w:name w:val="Нет списка1"/>
    <w:next w:val="a9"/>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8"/>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9"/>
    <w:uiPriority w:val="99"/>
    <w:semiHidden/>
    <w:unhideWhenUsed/>
    <w:rsid w:val="00CF018A"/>
  </w:style>
  <w:style w:type="table" w:customStyle="1" w:styleId="2fc">
    <w:name w:val="Сетка таблицы2"/>
    <w:basedOn w:val="a8"/>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9"/>
    <w:uiPriority w:val="99"/>
    <w:semiHidden/>
    <w:unhideWhenUsed/>
    <w:rsid w:val="00CF018A"/>
  </w:style>
  <w:style w:type="table" w:customStyle="1" w:styleId="3f0">
    <w:name w:val="Сетка таблицы3"/>
    <w:basedOn w:val="a8"/>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6"/>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6"/>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6"/>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6"/>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6"/>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6"/>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6"/>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7"/>
    <w:link w:val="4-"/>
    <w:rsid w:val="001852B3"/>
    <w:rPr>
      <w:sz w:val="24"/>
    </w:rPr>
  </w:style>
  <w:style w:type="paragraph" w:customStyle="1" w:styleId="6-">
    <w:name w:val="6-буквы"/>
    <w:basedOn w:val="a6"/>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7"/>
    <w:link w:val="6-"/>
    <w:rsid w:val="00680D31"/>
    <w:rPr>
      <w:sz w:val="24"/>
    </w:rPr>
  </w:style>
  <w:style w:type="character" w:customStyle="1" w:styleId="blk">
    <w:name w:val="blk"/>
    <w:basedOn w:val="a7"/>
    <w:rsid w:val="005C2D23"/>
  </w:style>
  <w:style w:type="character" w:customStyle="1" w:styleId="nobr">
    <w:name w:val="nobr"/>
    <w:basedOn w:val="a7"/>
    <w:rsid w:val="005C2D23"/>
  </w:style>
  <w:style w:type="character" w:customStyle="1" w:styleId="3-0">
    <w:name w:val="3-з Знак"/>
    <w:basedOn w:val="a7"/>
    <w:link w:val="3-"/>
    <w:rsid w:val="002A485E"/>
    <w:rPr>
      <w:sz w:val="24"/>
    </w:rPr>
  </w:style>
  <w:style w:type="character" w:customStyle="1" w:styleId="5-0">
    <w:name w:val="5-з Знак"/>
    <w:basedOn w:val="a7"/>
    <w:link w:val="5-"/>
    <w:rsid w:val="002A485E"/>
    <w:rPr>
      <w:sz w:val="24"/>
    </w:rPr>
  </w:style>
  <w:style w:type="character" w:customStyle="1" w:styleId="7-0">
    <w:name w:val="7-форма Знак"/>
    <w:basedOn w:val="a7"/>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7"/>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6">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6"/>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6"/>
    <w:next w:val="a6"/>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6"/>
    <w:next w:val="a6"/>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6"/>
    <w:next w:val="a6"/>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6"/>
    <w:next w:val="a6"/>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6"/>
    <w:next w:val="a6"/>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6"/>
    <w:next w:val="a6"/>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6"/>
    <w:next w:val="a6"/>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6"/>
    <w:next w:val="a6"/>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4">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a">
    <w:name w:val="page number"/>
    <w:basedOn w:val="14"/>
    <w:uiPriority w:val="99"/>
    <w:rsid w:val="00AD3EBC"/>
  </w:style>
  <w:style w:type="character" w:styleId="ab">
    <w:name w:val="Hyperlink"/>
    <w:uiPriority w:val="99"/>
    <w:rsid w:val="00AD3EBC"/>
    <w:rPr>
      <w:color w:val="0000FF"/>
      <w:u w:val="single"/>
    </w:rPr>
  </w:style>
  <w:style w:type="character" w:customStyle="1" w:styleId="ac">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d">
    <w:name w:val="Подпункт Знак"/>
    <w:rsid w:val="00AD3EBC"/>
    <w:rPr>
      <w:sz w:val="28"/>
      <w:szCs w:val="28"/>
      <w:lang w:val="ru-RU"/>
    </w:rPr>
  </w:style>
  <w:style w:type="character" w:customStyle="1" w:styleId="15">
    <w:name w:val="Ариал Знак1"/>
    <w:rsid w:val="00AD3EBC"/>
    <w:rPr>
      <w:rFonts w:ascii="Arial" w:hAnsi="Arial" w:cs="Arial"/>
      <w:sz w:val="24"/>
      <w:szCs w:val="24"/>
    </w:rPr>
  </w:style>
  <w:style w:type="character" w:customStyle="1" w:styleId="ae">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6">
    <w:name w:val="Обычный1 Знак"/>
    <w:rsid w:val="00AD3EBC"/>
    <w:rPr>
      <w:szCs w:val="24"/>
      <w:lang w:val="ru-RU" w:eastAsia="ar-SA" w:bidi="ar-SA"/>
    </w:rPr>
  </w:style>
  <w:style w:type="character" w:customStyle="1" w:styleId="af">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f0">
    <w:name w:val="Ариал Знак"/>
    <w:uiPriority w:val="99"/>
    <w:rsid w:val="00AD3EBC"/>
    <w:rPr>
      <w:rFonts w:ascii="Arial" w:hAnsi="Arial" w:cs="Arial"/>
      <w:sz w:val="24"/>
      <w:szCs w:val="24"/>
      <w:lang w:val="ru-RU" w:eastAsia="ar-SA" w:bidi="ar-SA"/>
    </w:rPr>
  </w:style>
  <w:style w:type="character" w:customStyle="1" w:styleId="17">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1">
    <w:name w:val="Символ сноски"/>
    <w:rsid w:val="00AD3EBC"/>
    <w:rPr>
      <w:vertAlign w:val="superscript"/>
    </w:rPr>
  </w:style>
  <w:style w:type="character" w:customStyle="1" w:styleId="53">
    <w:name w:val="Знак Знак5"/>
    <w:rsid w:val="00AD3EBC"/>
    <w:rPr>
      <w:bCs/>
      <w:szCs w:val="22"/>
    </w:rPr>
  </w:style>
  <w:style w:type="character" w:customStyle="1" w:styleId="af2">
    <w:name w:val="Пункт Знак"/>
    <w:rsid w:val="00AD3EBC"/>
    <w:rPr>
      <w:sz w:val="28"/>
      <w:szCs w:val="28"/>
      <w:lang w:val="ru-RU"/>
    </w:rPr>
  </w:style>
  <w:style w:type="character" w:styleId="af3">
    <w:name w:val="FollowedHyperlink"/>
    <w:rsid w:val="00AD3EBC"/>
    <w:rPr>
      <w:color w:val="800080"/>
      <w:u w:val="single"/>
    </w:rPr>
  </w:style>
  <w:style w:type="character" w:customStyle="1" w:styleId="af4">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5">
    <w:name w:val="Пункт Знак Знак"/>
    <w:uiPriority w:val="99"/>
    <w:rsid w:val="00AD3EBC"/>
    <w:rPr>
      <w:sz w:val="28"/>
      <w:lang w:val="ru-RU" w:eastAsia="ar-SA" w:bidi="ar-SA"/>
    </w:rPr>
  </w:style>
  <w:style w:type="character" w:styleId="af6">
    <w:name w:val="Strong"/>
    <w:uiPriority w:val="99"/>
    <w:qFormat/>
    <w:rsid w:val="00AD3EBC"/>
    <w:rPr>
      <w:b/>
      <w:bCs/>
    </w:rPr>
  </w:style>
  <w:style w:type="character" w:customStyle="1" w:styleId="18">
    <w:name w:val="Знак Знак1"/>
    <w:rsid w:val="00AD3EBC"/>
    <w:rPr>
      <w:i/>
      <w:iCs/>
      <w:sz w:val="24"/>
      <w:szCs w:val="24"/>
    </w:rPr>
  </w:style>
  <w:style w:type="character" w:customStyle="1" w:styleId="af7">
    <w:name w:val="замена"/>
    <w:uiPriority w:val="99"/>
    <w:rsid w:val="00AD3EBC"/>
    <w:rPr>
      <w:b/>
      <w:bCs/>
      <w:i/>
      <w:iCs/>
      <w:shd w:val="clear" w:color="auto" w:fill="FFCC99"/>
    </w:rPr>
  </w:style>
  <w:style w:type="character" w:styleId="af8">
    <w:name w:val="Emphasis"/>
    <w:qFormat/>
    <w:rsid w:val="00AD3EBC"/>
    <w:rPr>
      <w:i/>
      <w:iCs/>
    </w:rPr>
  </w:style>
  <w:style w:type="character" w:customStyle="1" w:styleId="af9">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a">
    <w:name w:val="Основной шрифт"/>
    <w:uiPriority w:val="99"/>
    <w:rsid w:val="00AD3EBC"/>
  </w:style>
  <w:style w:type="character" w:customStyle="1" w:styleId="afb">
    <w:name w:val="номер страницы"/>
    <w:basedOn w:val="afa"/>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9">
    <w:name w:val="Гиперссылка1"/>
    <w:uiPriority w:val="99"/>
    <w:rsid w:val="00AD3EBC"/>
    <w:rPr>
      <w:color w:val="0000FF"/>
      <w:u w:val="single"/>
    </w:rPr>
  </w:style>
  <w:style w:type="character" w:customStyle="1" w:styleId="1a">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c">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b">
    <w:name w:val="Стиль1 Знак"/>
    <w:uiPriority w:val="99"/>
    <w:rsid w:val="00AD3EBC"/>
    <w:rPr>
      <w:rFonts w:ascii="Arial" w:hAnsi="Arial" w:cs="Arial"/>
      <w:b/>
      <w:sz w:val="22"/>
      <w:szCs w:val="22"/>
      <w:lang w:val="ru-RU" w:eastAsia="ar-SA" w:bidi="ar-SA"/>
    </w:rPr>
  </w:style>
  <w:style w:type="character" w:customStyle="1" w:styleId="afd">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c">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e">
    <w:name w:val="Символ нумерации"/>
    <w:rsid w:val="00AD3EBC"/>
  </w:style>
  <w:style w:type="character" w:customStyle="1" w:styleId="aff">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d">
    <w:name w:val="Заголовок1"/>
    <w:basedOn w:val="a6"/>
    <w:next w:val="aff0"/>
    <w:rsid w:val="00AD3EBC"/>
    <w:pPr>
      <w:keepNext/>
      <w:spacing w:before="240" w:after="120"/>
    </w:pPr>
    <w:rPr>
      <w:rFonts w:ascii="Arial" w:eastAsia="SimSun" w:hAnsi="Arial" w:cs="Mangal"/>
      <w:sz w:val="28"/>
      <w:szCs w:val="28"/>
    </w:rPr>
  </w:style>
  <w:style w:type="paragraph" w:styleId="aff0">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6"/>
    <w:rsid w:val="00AD3EBC"/>
    <w:pPr>
      <w:tabs>
        <w:tab w:val="right" w:pos="9360"/>
      </w:tabs>
      <w:spacing w:line="240" w:lineRule="auto"/>
      <w:ind w:firstLine="0"/>
      <w:jc w:val="left"/>
    </w:pPr>
    <w:rPr>
      <w:bCs w:val="0"/>
      <w:sz w:val="28"/>
      <w:szCs w:val="28"/>
    </w:rPr>
  </w:style>
  <w:style w:type="paragraph" w:styleId="aff1">
    <w:name w:val="List"/>
    <w:basedOn w:val="aff0"/>
    <w:rsid w:val="00AD3EBC"/>
    <w:rPr>
      <w:rFonts w:ascii="Arial" w:hAnsi="Arial" w:cs="Mangal"/>
    </w:rPr>
  </w:style>
  <w:style w:type="paragraph" w:customStyle="1" w:styleId="25">
    <w:name w:val="Название2"/>
    <w:basedOn w:val="a6"/>
    <w:rsid w:val="00AD3EBC"/>
    <w:pPr>
      <w:suppressLineNumbers/>
      <w:spacing w:before="120" w:after="120"/>
    </w:pPr>
    <w:rPr>
      <w:rFonts w:ascii="Arial" w:hAnsi="Arial" w:cs="Mangal"/>
      <w:i/>
      <w:iCs/>
      <w:sz w:val="20"/>
      <w:szCs w:val="24"/>
    </w:rPr>
  </w:style>
  <w:style w:type="paragraph" w:customStyle="1" w:styleId="26">
    <w:name w:val="Указатель2"/>
    <w:basedOn w:val="a6"/>
    <w:rsid w:val="00AD3EBC"/>
    <w:pPr>
      <w:suppressLineNumbers/>
    </w:pPr>
    <w:rPr>
      <w:rFonts w:ascii="Arial" w:hAnsi="Arial" w:cs="Mangal"/>
    </w:rPr>
  </w:style>
  <w:style w:type="paragraph" w:customStyle="1" w:styleId="1e">
    <w:name w:val="Название1"/>
    <w:basedOn w:val="a6"/>
    <w:rsid w:val="00AD3EBC"/>
    <w:pPr>
      <w:suppressLineNumbers/>
      <w:spacing w:before="120" w:after="120"/>
    </w:pPr>
    <w:rPr>
      <w:rFonts w:ascii="Arial" w:hAnsi="Arial" w:cs="Mangal"/>
      <w:i/>
      <w:iCs/>
      <w:sz w:val="20"/>
      <w:szCs w:val="24"/>
    </w:rPr>
  </w:style>
  <w:style w:type="paragraph" w:customStyle="1" w:styleId="1f">
    <w:name w:val="Указатель1"/>
    <w:basedOn w:val="a6"/>
    <w:rsid w:val="00AD3EBC"/>
    <w:pPr>
      <w:suppressLineNumbers/>
    </w:pPr>
    <w:rPr>
      <w:rFonts w:ascii="Arial" w:hAnsi="Arial" w:cs="Mangal"/>
    </w:rPr>
  </w:style>
  <w:style w:type="paragraph" w:customStyle="1" w:styleId="aff2">
    <w:name w:val="Таблица шапка"/>
    <w:basedOn w:val="a6"/>
    <w:rsid w:val="00AD3EBC"/>
    <w:pPr>
      <w:keepNext/>
      <w:spacing w:before="40" w:after="40" w:line="240" w:lineRule="auto"/>
      <w:ind w:left="57" w:right="57" w:firstLine="0"/>
      <w:jc w:val="left"/>
    </w:pPr>
  </w:style>
  <w:style w:type="paragraph" w:customStyle="1" w:styleId="aff3">
    <w:name w:val="Таблица текст"/>
    <w:basedOn w:val="a6"/>
    <w:rsid w:val="00AD3EBC"/>
    <w:pPr>
      <w:spacing w:before="40" w:after="40" w:line="240" w:lineRule="auto"/>
      <w:ind w:left="57" w:right="57" w:firstLine="0"/>
      <w:jc w:val="left"/>
    </w:pPr>
    <w:rPr>
      <w:sz w:val="24"/>
    </w:rPr>
  </w:style>
  <w:style w:type="paragraph" w:customStyle="1" w:styleId="1f0">
    <w:name w:val="Знак Знак Знак1"/>
    <w:basedOn w:val="a6"/>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4">
    <w:name w:val="footer"/>
    <w:basedOn w:val="a6"/>
    <w:link w:val="aff5"/>
    <w:uiPriority w:val="99"/>
    <w:rsid w:val="00AD3EBC"/>
    <w:pPr>
      <w:tabs>
        <w:tab w:val="center" w:pos="4253"/>
        <w:tab w:val="right" w:pos="9356"/>
      </w:tabs>
      <w:spacing w:line="240" w:lineRule="auto"/>
      <w:ind w:firstLine="0"/>
    </w:pPr>
    <w:rPr>
      <w:sz w:val="20"/>
      <w:lang w:val="x-none"/>
    </w:rPr>
  </w:style>
  <w:style w:type="paragraph" w:styleId="aff6">
    <w:name w:val="Balloon Text"/>
    <w:basedOn w:val="a6"/>
    <w:link w:val="aff7"/>
    <w:uiPriority w:val="99"/>
    <w:rsid w:val="00AD3EBC"/>
    <w:rPr>
      <w:rFonts w:ascii="Tahoma" w:hAnsi="Tahoma" w:cs="Tahoma"/>
      <w:sz w:val="16"/>
      <w:szCs w:val="16"/>
    </w:rPr>
  </w:style>
  <w:style w:type="paragraph" w:styleId="aff8">
    <w:name w:val="header"/>
    <w:aliases w:val=" Знак23,Знак23"/>
    <w:basedOn w:val="a6"/>
    <w:link w:val="aff9"/>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1">
    <w:name w:val="Схема документа1"/>
    <w:basedOn w:val="a6"/>
    <w:uiPriority w:val="99"/>
    <w:rsid w:val="00AD3EBC"/>
    <w:pPr>
      <w:shd w:val="clear" w:color="auto" w:fill="000080"/>
    </w:pPr>
    <w:rPr>
      <w:rFonts w:ascii="Tahoma" w:hAnsi="Tahoma"/>
      <w:sz w:val="20"/>
    </w:rPr>
  </w:style>
  <w:style w:type="paragraph" w:customStyle="1" w:styleId="1f2">
    <w:name w:val="Обычный1"/>
    <w:rsid w:val="00AD3EBC"/>
    <w:pPr>
      <w:widowControl w:val="0"/>
      <w:suppressAutoHyphens/>
      <w:ind w:firstLine="400"/>
      <w:jc w:val="both"/>
    </w:pPr>
    <w:rPr>
      <w:rFonts w:eastAsia="Arial"/>
      <w:sz w:val="24"/>
      <w:lang w:eastAsia="ar-SA"/>
    </w:rPr>
  </w:style>
  <w:style w:type="paragraph" w:customStyle="1" w:styleId="xl48">
    <w:name w:val="xl48"/>
    <w:basedOn w:val="a6"/>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6"/>
    <w:rsid w:val="00AD3EBC"/>
    <w:pPr>
      <w:spacing w:after="120"/>
    </w:pPr>
    <w:rPr>
      <w:sz w:val="16"/>
      <w:szCs w:val="16"/>
    </w:rPr>
  </w:style>
  <w:style w:type="paragraph" w:customStyle="1" w:styleId="a2">
    <w:name w:val="Пункт"/>
    <w:basedOn w:val="a6"/>
    <w:link w:val="1f3"/>
    <w:uiPriority w:val="99"/>
    <w:rsid w:val="00AD3EBC"/>
    <w:pPr>
      <w:numPr>
        <w:numId w:val="5"/>
      </w:numPr>
      <w:tabs>
        <w:tab w:val="left" w:pos="1134"/>
      </w:tabs>
    </w:pPr>
  </w:style>
  <w:style w:type="paragraph" w:customStyle="1" w:styleId="affa">
    <w:name w:val="Подпункт"/>
    <w:basedOn w:val="a2"/>
    <w:uiPriority w:val="99"/>
    <w:rsid w:val="00AD3EBC"/>
  </w:style>
  <w:style w:type="paragraph" w:customStyle="1" w:styleId="a1">
    <w:name w:val="Подподпункт"/>
    <w:basedOn w:val="affa"/>
    <w:rsid w:val="00AD3EBC"/>
    <w:pPr>
      <w:numPr>
        <w:numId w:val="3"/>
      </w:numPr>
    </w:pPr>
  </w:style>
  <w:style w:type="paragraph" w:customStyle="1" w:styleId="1f4">
    <w:name w:val="Нумерованный список1"/>
    <w:basedOn w:val="a6"/>
    <w:rsid w:val="00AD3EBC"/>
    <w:pPr>
      <w:tabs>
        <w:tab w:val="left" w:pos="1134"/>
      </w:tabs>
      <w:autoSpaceDE w:val="0"/>
      <w:spacing w:before="60"/>
    </w:pPr>
    <w:rPr>
      <w:szCs w:val="24"/>
    </w:rPr>
  </w:style>
  <w:style w:type="paragraph" w:customStyle="1" w:styleId="1f5">
    <w:name w:val="Знак Знак Знак1 Знак Знак Знак Знак Знак Знак Знак"/>
    <w:basedOn w:val="a6"/>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6"/>
    <w:next w:val="a6"/>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b">
    <w:name w:val="Ариал"/>
    <w:basedOn w:val="a6"/>
    <w:rsid w:val="00AD3EBC"/>
    <w:pPr>
      <w:spacing w:before="120" w:after="120"/>
      <w:ind w:firstLine="851"/>
    </w:pPr>
    <w:rPr>
      <w:rFonts w:ascii="Arial" w:hAnsi="Arial" w:cs="Arial"/>
      <w:bCs w:val="0"/>
      <w:sz w:val="24"/>
      <w:szCs w:val="24"/>
    </w:rPr>
  </w:style>
  <w:style w:type="paragraph" w:customStyle="1" w:styleId="affc">
    <w:name w:val="АриалТабл"/>
    <w:basedOn w:val="affb"/>
    <w:rsid w:val="00AD3EBC"/>
    <w:pPr>
      <w:widowControl w:val="0"/>
      <w:spacing w:before="0" w:after="0" w:line="240" w:lineRule="auto"/>
      <w:ind w:firstLine="0"/>
      <w:textAlignment w:val="baseline"/>
    </w:pPr>
  </w:style>
  <w:style w:type="paragraph" w:customStyle="1" w:styleId="210">
    <w:name w:val="Основной текст с отступом 21"/>
    <w:basedOn w:val="a6"/>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6"/>
    <w:next w:val="a6"/>
    <w:uiPriority w:val="39"/>
    <w:rsid w:val="00AD3EBC"/>
    <w:pPr>
      <w:ind w:left="1120"/>
      <w:jc w:val="left"/>
    </w:pPr>
    <w:rPr>
      <w:sz w:val="18"/>
      <w:szCs w:val="18"/>
    </w:rPr>
  </w:style>
  <w:style w:type="paragraph" w:customStyle="1" w:styleId="Times120">
    <w:name w:val="Times 12"/>
    <w:basedOn w:val="a6"/>
    <w:rsid w:val="00AD3EBC"/>
    <w:pPr>
      <w:overflowPunct w:val="0"/>
      <w:autoSpaceDE w:val="0"/>
      <w:spacing w:line="240" w:lineRule="auto"/>
    </w:pPr>
    <w:rPr>
      <w:sz w:val="24"/>
    </w:rPr>
  </w:style>
  <w:style w:type="paragraph" w:customStyle="1" w:styleId="211">
    <w:name w:val="Основной текст с отступом 211"/>
    <w:basedOn w:val="a6"/>
    <w:uiPriority w:val="99"/>
    <w:rsid w:val="00AD3EBC"/>
    <w:pPr>
      <w:shd w:val="clear" w:color="auto" w:fill="FFFFFF"/>
      <w:spacing w:line="240" w:lineRule="auto"/>
    </w:pPr>
    <w:rPr>
      <w:sz w:val="24"/>
    </w:rPr>
  </w:style>
  <w:style w:type="paragraph" w:customStyle="1" w:styleId="affd">
    <w:name w:val="Пункт б/н"/>
    <w:basedOn w:val="a6"/>
    <w:rsid w:val="00AD3EBC"/>
    <w:pPr>
      <w:tabs>
        <w:tab w:val="left" w:pos="1134"/>
      </w:tabs>
    </w:pPr>
  </w:style>
  <w:style w:type="paragraph" w:customStyle="1" w:styleId="110">
    <w:name w:val="заголовок 11"/>
    <w:basedOn w:val="a6"/>
    <w:next w:val="a6"/>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6"/>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6"/>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e">
    <w:name w:val="Body Text Indent"/>
    <w:aliases w:val="текст"/>
    <w:basedOn w:val="a6"/>
    <w:link w:val="afff"/>
    <w:uiPriority w:val="99"/>
    <w:rsid w:val="00AD3EBC"/>
    <w:pPr>
      <w:autoSpaceDE w:val="0"/>
      <w:ind w:firstLine="485"/>
    </w:pPr>
    <w:rPr>
      <w:i/>
      <w:color w:val="000000"/>
      <w:szCs w:val="28"/>
    </w:rPr>
  </w:style>
  <w:style w:type="paragraph" w:customStyle="1" w:styleId="BodyText22">
    <w:name w:val="Body Text 22"/>
    <w:basedOn w:val="a6"/>
    <w:uiPriority w:val="99"/>
    <w:rsid w:val="00AD3EBC"/>
    <w:pPr>
      <w:spacing w:line="240" w:lineRule="auto"/>
      <w:ind w:firstLine="0"/>
    </w:pPr>
    <w:rPr>
      <w:bCs w:val="0"/>
      <w:sz w:val="24"/>
      <w:szCs w:val="20"/>
    </w:rPr>
  </w:style>
  <w:style w:type="paragraph" w:styleId="1f6">
    <w:name w:val="toc 1"/>
    <w:basedOn w:val="a6"/>
    <w:next w:val="a6"/>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6"/>
    <w:next w:val="a6"/>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7">
    <w:name w:val="Цитата1"/>
    <w:basedOn w:val="a6"/>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6"/>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8">
    <w:name w:val="Название объекта1"/>
    <w:basedOn w:val="a6"/>
    <w:next w:val="a6"/>
    <w:rsid w:val="00AD3EBC"/>
    <w:pPr>
      <w:pageBreakBefore/>
      <w:spacing w:before="120" w:after="120" w:line="240" w:lineRule="auto"/>
      <w:ind w:firstLine="0"/>
    </w:pPr>
    <w:rPr>
      <w:bCs w:val="0"/>
      <w:i/>
      <w:sz w:val="24"/>
    </w:rPr>
  </w:style>
  <w:style w:type="paragraph" w:customStyle="1" w:styleId="2110">
    <w:name w:val="Основной текст 211"/>
    <w:basedOn w:val="a6"/>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6"/>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6"/>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0">
    <w:name w:val="Title"/>
    <w:aliases w:val="Знак6"/>
    <w:basedOn w:val="a6"/>
    <w:next w:val="afff1"/>
    <w:link w:val="afff2"/>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1">
    <w:name w:val="Subtitle"/>
    <w:basedOn w:val="a6"/>
    <w:next w:val="aff0"/>
    <w:link w:val="afff3"/>
    <w:uiPriority w:val="99"/>
    <w:qFormat/>
    <w:rsid w:val="00AD3EBC"/>
    <w:pPr>
      <w:spacing w:line="240" w:lineRule="auto"/>
      <w:ind w:firstLine="0"/>
      <w:jc w:val="center"/>
    </w:pPr>
    <w:rPr>
      <w:b/>
      <w:bCs w:val="0"/>
      <w:sz w:val="24"/>
      <w:szCs w:val="20"/>
    </w:rPr>
  </w:style>
  <w:style w:type="paragraph" w:customStyle="1" w:styleId="afff4">
    <w:name w:val="АриалНум"/>
    <w:basedOn w:val="a6"/>
    <w:uiPriority w:val="99"/>
    <w:rsid w:val="00AD3EBC"/>
    <w:pPr>
      <w:tabs>
        <w:tab w:val="left" w:pos="720"/>
      </w:tabs>
      <w:spacing w:line="240" w:lineRule="auto"/>
    </w:pPr>
    <w:rPr>
      <w:rFonts w:ascii="Arial" w:hAnsi="Arial" w:cs="Arial"/>
      <w:bCs w:val="0"/>
      <w:sz w:val="24"/>
      <w:szCs w:val="24"/>
    </w:rPr>
  </w:style>
  <w:style w:type="paragraph" w:customStyle="1" w:styleId="afff5">
    <w:name w:val="АриалСписок"/>
    <w:basedOn w:val="a6"/>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6"/>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6">
    <w:name w:val="footnote text"/>
    <w:basedOn w:val="a6"/>
    <w:link w:val="afff7"/>
    <w:uiPriority w:val="99"/>
    <w:rsid w:val="00AD3EBC"/>
    <w:pPr>
      <w:spacing w:line="240" w:lineRule="auto"/>
    </w:pPr>
    <w:rPr>
      <w:sz w:val="20"/>
    </w:rPr>
  </w:style>
  <w:style w:type="paragraph" w:customStyle="1" w:styleId="1f9">
    <w:name w:val="Приветствие1"/>
    <w:basedOn w:val="a6"/>
    <w:next w:val="a6"/>
    <w:rsid w:val="00AD3EBC"/>
    <w:pPr>
      <w:spacing w:line="240" w:lineRule="auto"/>
      <w:ind w:firstLine="0"/>
      <w:jc w:val="left"/>
    </w:pPr>
    <w:rPr>
      <w:bCs w:val="0"/>
      <w:sz w:val="24"/>
      <w:szCs w:val="24"/>
    </w:rPr>
  </w:style>
  <w:style w:type="paragraph" w:customStyle="1" w:styleId="afff8">
    <w:name w:val="Знак"/>
    <w:basedOn w:val="a6"/>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a">
    <w:name w:val="Маркированный список1"/>
    <w:basedOn w:val="a6"/>
    <w:rsid w:val="00AD3EBC"/>
    <w:pPr>
      <w:tabs>
        <w:tab w:val="num" w:pos="360"/>
      </w:tabs>
      <w:ind w:left="360" w:hanging="360"/>
    </w:pPr>
    <w:rPr>
      <w:bCs w:val="0"/>
    </w:rPr>
  </w:style>
  <w:style w:type="paragraph" w:styleId="92">
    <w:name w:val="toc 9"/>
    <w:basedOn w:val="a6"/>
    <w:next w:val="a6"/>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6"/>
    <w:rsid w:val="00AD3EBC"/>
    <w:pPr>
      <w:spacing w:after="160" w:line="240" w:lineRule="exact"/>
      <w:ind w:firstLine="0"/>
      <w:jc w:val="left"/>
    </w:pPr>
    <w:rPr>
      <w:rFonts w:ascii="Verdana" w:hAnsi="Verdana" w:cs="Verdana"/>
      <w:bCs w:val="0"/>
      <w:sz w:val="20"/>
      <w:szCs w:val="20"/>
      <w:lang w:val="en-US"/>
    </w:rPr>
  </w:style>
  <w:style w:type="paragraph" w:customStyle="1" w:styleId="afff9">
    <w:name w:val="Знак Знак Знак Знак"/>
    <w:basedOn w:val="a6"/>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6"/>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b">
    <w:name w:val="Текст1"/>
    <w:basedOn w:val="a6"/>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6"/>
    <w:rsid w:val="00AD3EBC"/>
    <w:pPr>
      <w:spacing w:after="160" w:line="240" w:lineRule="exact"/>
    </w:pPr>
    <w:rPr>
      <w:rFonts w:ascii="Verdana" w:hAnsi="Verdana" w:cs="Verdana"/>
      <w:lang w:val="en-US"/>
    </w:rPr>
  </w:style>
  <w:style w:type="paragraph" w:customStyle="1" w:styleId="BodyText31">
    <w:name w:val="Body Text 31"/>
    <w:basedOn w:val="a6"/>
    <w:uiPriority w:val="99"/>
    <w:rsid w:val="00AD3EBC"/>
    <w:pPr>
      <w:widowControl w:val="0"/>
      <w:overflowPunct w:val="0"/>
      <w:autoSpaceDE w:val="0"/>
      <w:ind w:firstLine="0"/>
      <w:jc w:val="left"/>
      <w:textAlignment w:val="baseline"/>
    </w:pPr>
    <w:rPr>
      <w:rFonts w:ascii="Arial" w:hAnsi="Arial"/>
    </w:rPr>
  </w:style>
  <w:style w:type="paragraph" w:customStyle="1" w:styleId="afffa">
    <w:name w:val="маркированный"/>
    <w:basedOn w:val="a6"/>
    <w:rsid w:val="00AD3EBC"/>
    <w:pPr>
      <w:tabs>
        <w:tab w:val="left" w:pos="1701"/>
      </w:tabs>
      <w:ind w:left="1701" w:hanging="567"/>
    </w:pPr>
    <w:rPr>
      <w:bCs w:val="0"/>
    </w:rPr>
  </w:style>
  <w:style w:type="paragraph" w:customStyle="1" w:styleId="afffb">
    <w:name w:val="Ариал Таблица"/>
    <w:basedOn w:val="affb"/>
    <w:rsid w:val="00AD3EBC"/>
    <w:pPr>
      <w:widowControl w:val="0"/>
      <w:spacing w:before="0" w:after="0" w:line="240" w:lineRule="auto"/>
      <w:ind w:firstLine="0"/>
      <w:textAlignment w:val="baseline"/>
    </w:pPr>
    <w:rPr>
      <w:szCs w:val="20"/>
    </w:rPr>
  </w:style>
  <w:style w:type="paragraph" w:customStyle="1" w:styleId="afffc">
    <w:name w:val="Текст таблицы"/>
    <w:basedOn w:val="a6"/>
    <w:uiPriority w:val="99"/>
    <w:rsid w:val="00AD3EBC"/>
    <w:pPr>
      <w:spacing w:before="40" w:after="40" w:line="240" w:lineRule="auto"/>
      <w:ind w:left="57" w:right="57" w:firstLine="0"/>
      <w:jc w:val="left"/>
    </w:pPr>
    <w:rPr>
      <w:sz w:val="24"/>
      <w:szCs w:val="24"/>
    </w:rPr>
  </w:style>
  <w:style w:type="paragraph" w:styleId="46">
    <w:name w:val="toc 4"/>
    <w:basedOn w:val="a6"/>
    <w:next w:val="a6"/>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6"/>
    <w:next w:val="a6"/>
    <w:uiPriority w:val="39"/>
    <w:rsid w:val="00AD3EBC"/>
    <w:pPr>
      <w:ind w:left="1400"/>
      <w:jc w:val="left"/>
    </w:pPr>
    <w:rPr>
      <w:sz w:val="18"/>
      <w:szCs w:val="18"/>
    </w:rPr>
  </w:style>
  <w:style w:type="paragraph" w:styleId="72">
    <w:name w:val="toc 7"/>
    <w:basedOn w:val="a6"/>
    <w:next w:val="a6"/>
    <w:uiPriority w:val="39"/>
    <w:rsid w:val="00AD3EBC"/>
    <w:pPr>
      <w:ind w:left="1680"/>
      <w:jc w:val="left"/>
    </w:pPr>
    <w:rPr>
      <w:sz w:val="18"/>
      <w:szCs w:val="18"/>
    </w:rPr>
  </w:style>
  <w:style w:type="paragraph" w:styleId="82">
    <w:name w:val="toc 8"/>
    <w:basedOn w:val="a6"/>
    <w:next w:val="a6"/>
    <w:rsid w:val="00AD3EBC"/>
    <w:pPr>
      <w:ind w:left="1960"/>
      <w:jc w:val="left"/>
    </w:pPr>
    <w:rPr>
      <w:sz w:val="18"/>
      <w:szCs w:val="18"/>
    </w:rPr>
  </w:style>
  <w:style w:type="paragraph" w:customStyle="1" w:styleId="afffd">
    <w:name w:val="Структура"/>
    <w:basedOn w:val="a6"/>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e">
    <w:name w:val="Главы"/>
    <w:basedOn w:val="afffd"/>
    <w:next w:val="a6"/>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f">
    <w:name w:val="Служебный"/>
    <w:basedOn w:val="afffe"/>
    <w:uiPriority w:val="99"/>
    <w:rsid w:val="00AD3EBC"/>
    <w:rPr>
      <w:bCs/>
    </w:rPr>
  </w:style>
  <w:style w:type="paragraph" w:customStyle="1" w:styleId="1fc">
    <w:name w:val="Текст примечания1"/>
    <w:basedOn w:val="a6"/>
    <w:rsid w:val="00AD3EBC"/>
    <w:rPr>
      <w:sz w:val="20"/>
    </w:rPr>
  </w:style>
  <w:style w:type="paragraph" w:styleId="affff0">
    <w:name w:val="annotation subject"/>
    <w:basedOn w:val="1fc"/>
    <w:next w:val="1fc"/>
    <w:link w:val="affff1"/>
    <w:uiPriority w:val="99"/>
    <w:rsid w:val="00AD3EBC"/>
    <w:rPr>
      <w:b/>
      <w:bCs w:val="0"/>
    </w:rPr>
  </w:style>
  <w:style w:type="paragraph" w:customStyle="1" w:styleId="affff2">
    <w:name w:val="Подподподподпункт"/>
    <w:basedOn w:val="a6"/>
    <w:uiPriority w:val="99"/>
    <w:rsid w:val="00AD3EBC"/>
    <w:pPr>
      <w:tabs>
        <w:tab w:val="left" w:pos="2835"/>
      </w:tabs>
      <w:ind w:left="2835" w:hanging="567"/>
    </w:pPr>
    <w:rPr>
      <w:bCs w:val="0"/>
    </w:rPr>
  </w:style>
  <w:style w:type="paragraph" w:customStyle="1" w:styleId="affff3">
    <w:name w:val="Подподподпункт"/>
    <w:basedOn w:val="a6"/>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6"/>
    <w:rsid w:val="00AD3EBC"/>
    <w:pPr>
      <w:tabs>
        <w:tab w:val="left" w:pos="0"/>
        <w:tab w:val="left" w:pos="624"/>
      </w:tabs>
      <w:spacing w:line="240" w:lineRule="auto"/>
      <w:ind w:firstLine="360"/>
    </w:pPr>
    <w:rPr>
      <w:sz w:val="24"/>
      <w:szCs w:val="24"/>
    </w:rPr>
  </w:style>
  <w:style w:type="paragraph" w:customStyle="1" w:styleId="220">
    <w:name w:val="Заголовок 2.Б2"/>
    <w:basedOn w:val="a6"/>
    <w:next w:val="a6"/>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6"/>
    <w:uiPriority w:val="99"/>
    <w:rsid w:val="00AD3EBC"/>
    <w:pPr>
      <w:spacing w:before="80" w:line="240" w:lineRule="auto"/>
      <w:ind w:left="113" w:firstLine="0"/>
      <w:jc w:val="left"/>
    </w:pPr>
    <w:rPr>
      <w:bCs w:val="0"/>
      <w:sz w:val="28"/>
      <w:szCs w:val="20"/>
    </w:rPr>
  </w:style>
  <w:style w:type="paragraph" w:customStyle="1" w:styleId="BodyText25">
    <w:name w:val="Body Text 25"/>
    <w:basedOn w:val="a6"/>
    <w:uiPriority w:val="99"/>
    <w:rsid w:val="00AD3EBC"/>
    <w:pPr>
      <w:spacing w:line="240" w:lineRule="auto"/>
      <w:ind w:firstLine="0"/>
      <w:jc w:val="left"/>
    </w:pPr>
    <w:rPr>
      <w:bCs w:val="0"/>
      <w:sz w:val="24"/>
      <w:szCs w:val="20"/>
    </w:rPr>
  </w:style>
  <w:style w:type="paragraph" w:customStyle="1" w:styleId="BodyText213">
    <w:name w:val="Body Text 213"/>
    <w:basedOn w:val="a6"/>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6"/>
    <w:rsid w:val="00AD3EBC"/>
    <w:pPr>
      <w:spacing w:line="240" w:lineRule="auto"/>
      <w:ind w:firstLine="0"/>
      <w:jc w:val="left"/>
    </w:pPr>
    <w:rPr>
      <w:bCs w:val="0"/>
      <w:sz w:val="24"/>
      <w:szCs w:val="20"/>
    </w:rPr>
  </w:style>
  <w:style w:type="paragraph" w:customStyle="1" w:styleId="caaieiaie51">
    <w:name w:val="caaieiaie 51"/>
    <w:basedOn w:val="a6"/>
    <w:next w:val="a6"/>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4"/>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4">
    <w:name w:val="текст сноски"/>
    <w:basedOn w:val="a6"/>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6"/>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6"/>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6"/>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6"/>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2"/>
    <w:rsid w:val="00AD3EBC"/>
    <w:pPr>
      <w:widowControl/>
      <w:spacing w:line="216" w:lineRule="auto"/>
      <w:ind w:firstLine="426"/>
    </w:pPr>
    <w:rPr>
      <w:sz w:val="20"/>
    </w:rPr>
  </w:style>
  <w:style w:type="paragraph" w:customStyle="1" w:styleId="29">
    <w:name w:val="Текст2"/>
    <w:basedOn w:val="a6"/>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6"/>
    <w:uiPriority w:val="99"/>
    <w:rsid w:val="00AD3EBC"/>
    <w:pPr>
      <w:spacing w:before="100" w:after="100" w:line="240" w:lineRule="auto"/>
      <w:ind w:firstLine="0"/>
    </w:pPr>
    <w:rPr>
      <w:bCs w:val="0"/>
      <w:sz w:val="24"/>
      <w:szCs w:val="24"/>
    </w:rPr>
  </w:style>
  <w:style w:type="paragraph" w:customStyle="1" w:styleId="xl35">
    <w:name w:val="xl35"/>
    <w:basedOn w:val="a6"/>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6"/>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6"/>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5">
    <w:name w:val="a"/>
    <w:basedOn w:val="a6"/>
    <w:uiPriority w:val="99"/>
    <w:rsid w:val="00AD3EBC"/>
    <w:pPr>
      <w:spacing w:before="120" w:after="120"/>
      <w:ind w:firstLine="851"/>
    </w:pPr>
    <w:rPr>
      <w:rFonts w:ascii="Arial" w:eastAsia="Arial Unicode MS" w:hAnsi="Arial" w:cs="Arial"/>
      <w:bCs w:val="0"/>
      <w:sz w:val="24"/>
      <w:szCs w:val="24"/>
    </w:rPr>
  </w:style>
  <w:style w:type="paragraph" w:customStyle="1" w:styleId="1fd">
    <w:name w:val="Знак1"/>
    <w:basedOn w:val="a6"/>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6"/>
    <w:uiPriority w:val="99"/>
    <w:rsid w:val="00AD3EBC"/>
    <w:pPr>
      <w:ind w:firstLine="0"/>
    </w:pPr>
    <w:rPr>
      <w:bCs w:val="0"/>
      <w:sz w:val="24"/>
      <w:szCs w:val="28"/>
    </w:rPr>
  </w:style>
  <w:style w:type="paragraph" w:customStyle="1" w:styleId="-6">
    <w:name w:val="пункт-6"/>
    <w:basedOn w:val="a6"/>
    <w:uiPriority w:val="99"/>
    <w:rsid w:val="00AD3EBC"/>
    <w:pPr>
      <w:tabs>
        <w:tab w:val="left" w:pos="1985"/>
      </w:tabs>
      <w:ind w:left="1985" w:hanging="567"/>
    </w:pPr>
    <w:rPr>
      <w:sz w:val="24"/>
      <w:szCs w:val="28"/>
    </w:rPr>
  </w:style>
  <w:style w:type="paragraph" w:customStyle="1" w:styleId="p4">
    <w:name w:val="p4"/>
    <w:basedOn w:val="a6"/>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6">
    <w:name w:val="Заголовок формы"/>
    <w:basedOn w:val="a6"/>
    <w:link w:val="affff7"/>
    <w:rsid w:val="00AD3EBC"/>
    <w:pPr>
      <w:keepNext/>
      <w:spacing w:before="360" w:after="240" w:line="240" w:lineRule="auto"/>
      <w:ind w:firstLine="0"/>
      <w:jc w:val="center"/>
    </w:pPr>
    <w:rPr>
      <w:b/>
      <w:bCs w:val="0"/>
      <w:caps/>
      <w:sz w:val="24"/>
      <w:szCs w:val="28"/>
    </w:rPr>
  </w:style>
  <w:style w:type="paragraph" w:styleId="1fe">
    <w:name w:val="index 1"/>
    <w:basedOn w:val="a6"/>
    <w:next w:val="a6"/>
    <w:rsid w:val="00AD3EBC"/>
    <w:pPr>
      <w:spacing w:line="240" w:lineRule="auto"/>
      <w:ind w:left="240" w:hanging="240"/>
      <w:jc w:val="left"/>
    </w:pPr>
    <w:rPr>
      <w:bCs w:val="0"/>
      <w:sz w:val="24"/>
      <w:szCs w:val="24"/>
      <w:lang w:val="en-US"/>
    </w:rPr>
  </w:style>
  <w:style w:type="paragraph" w:customStyle="1" w:styleId="-">
    <w:name w:val="Контракт-раздел"/>
    <w:basedOn w:val="a6"/>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6"/>
    <w:uiPriority w:val="99"/>
    <w:rsid w:val="00AD3EBC"/>
    <w:pPr>
      <w:tabs>
        <w:tab w:val="left" w:pos="851"/>
        <w:tab w:val="left" w:pos="1134"/>
      </w:tabs>
      <w:ind w:left="851" w:hanging="851"/>
    </w:pPr>
    <w:rPr>
      <w:sz w:val="24"/>
      <w:szCs w:val="28"/>
    </w:rPr>
  </w:style>
  <w:style w:type="paragraph" w:customStyle="1" w:styleId="-1">
    <w:name w:val="Контракт-подпункт"/>
    <w:basedOn w:val="a6"/>
    <w:uiPriority w:val="99"/>
    <w:rsid w:val="00AD3EBC"/>
    <w:pPr>
      <w:tabs>
        <w:tab w:val="left" w:pos="851"/>
        <w:tab w:val="left" w:pos="1134"/>
      </w:tabs>
      <w:ind w:left="851" w:hanging="851"/>
    </w:pPr>
    <w:rPr>
      <w:sz w:val="24"/>
      <w:szCs w:val="28"/>
    </w:rPr>
  </w:style>
  <w:style w:type="paragraph" w:styleId="affff8">
    <w:name w:val="Normal (Web)"/>
    <w:basedOn w:val="a6"/>
    <w:uiPriority w:val="99"/>
    <w:rsid w:val="00AD3EBC"/>
    <w:pPr>
      <w:spacing w:line="240" w:lineRule="auto"/>
    </w:pPr>
    <w:rPr>
      <w:bCs w:val="0"/>
      <w:sz w:val="24"/>
      <w:szCs w:val="24"/>
    </w:rPr>
  </w:style>
  <w:style w:type="paragraph" w:customStyle="1" w:styleId="-4">
    <w:name w:val="пункт-4"/>
    <w:basedOn w:val="a6"/>
    <w:uiPriority w:val="99"/>
    <w:rsid w:val="00AD3EBC"/>
    <w:pPr>
      <w:ind w:firstLine="0"/>
    </w:pPr>
    <w:rPr>
      <w:bCs w:val="0"/>
      <w:sz w:val="24"/>
      <w:szCs w:val="28"/>
    </w:rPr>
  </w:style>
  <w:style w:type="paragraph" w:customStyle="1" w:styleId="-5">
    <w:name w:val="пункт-5"/>
    <w:basedOn w:val="a6"/>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6"/>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6"/>
    <w:uiPriority w:val="99"/>
    <w:rsid w:val="00AD3EBC"/>
    <w:pPr>
      <w:tabs>
        <w:tab w:val="left" w:pos="2552"/>
      </w:tabs>
      <w:ind w:left="2552" w:hanging="567"/>
    </w:pPr>
    <w:rPr>
      <w:sz w:val="24"/>
      <w:szCs w:val="28"/>
    </w:rPr>
  </w:style>
  <w:style w:type="paragraph" w:customStyle="1" w:styleId="215">
    <w:name w:val="Список 21"/>
    <w:basedOn w:val="a6"/>
    <w:rsid w:val="00AD3EBC"/>
    <w:pPr>
      <w:ind w:left="566" w:hanging="283"/>
    </w:pPr>
    <w:rPr>
      <w:sz w:val="24"/>
      <w:szCs w:val="28"/>
    </w:rPr>
  </w:style>
  <w:style w:type="paragraph" w:customStyle="1" w:styleId="-8">
    <w:name w:val="Контракт-подподпункт"/>
    <w:basedOn w:val="a6"/>
    <w:uiPriority w:val="99"/>
    <w:rsid w:val="00AD3EBC"/>
    <w:pPr>
      <w:tabs>
        <w:tab w:val="left" w:pos="1418"/>
      </w:tabs>
      <w:ind w:left="1418" w:hanging="567"/>
    </w:pPr>
    <w:rPr>
      <w:sz w:val="24"/>
      <w:szCs w:val="28"/>
    </w:rPr>
  </w:style>
  <w:style w:type="paragraph" w:customStyle="1" w:styleId="affff9">
    <w:name w:val="Знак Знак Знак Знак Знак Знак"/>
    <w:basedOn w:val="a6"/>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b"/>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a">
    <w:name w:val="Марк список"/>
    <w:basedOn w:val="a6"/>
    <w:uiPriority w:val="99"/>
    <w:rsid w:val="00AD3EBC"/>
    <w:pPr>
      <w:tabs>
        <w:tab w:val="left" w:pos="360"/>
      </w:tabs>
      <w:spacing w:after="140" w:line="240" w:lineRule="auto"/>
      <w:ind w:left="360" w:hanging="360"/>
    </w:pPr>
    <w:rPr>
      <w:bCs w:val="0"/>
      <w:szCs w:val="20"/>
    </w:rPr>
  </w:style>
  <w:style w:type="paragraph" w:customStyle="1" w:styleId="2a">
    <w:name w:val="Стиль2"/>
    <w:basedOn w:val="a6"/>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6"/>
    <w:next w:val="a6"/>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b">
    <w:name w:val="текст примечания"/>
    <w:basedOn w:val="a6"/>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f">
    <w:name w:val="Стиль1"/>
    <w:basedOn w:val="a6"/>
    <w:rsid w:val="00AD3EBC"/>
    <w:pPr>
      <w:spacing w:before="120" w:line="240" w:lineRule="auto"/>
      <w:ind w:firstLine="0"/>
    </w:pPr>
    <w:rPr>
      <w:bCs w:val="0"/>
      <w:sz w:val="24"/>
      <w:szCs w:val="24"/>
    </w:rPr>
  </w:style>
  <w:style w:type="paragraph" w:customStyle="1" w:styleId="affffc">
    <w:name w:val="Подподпункт Знак"/>
    <w:basedOn w:val="a6"/>
    <w:uiPriority w:val="99"/>
    <w:rsid w:val="00AD3EBC"/>
    <w:pPr>
      <w:tabs>
        <w:tab w:val="left" w:pos="1134"/>
        <w:tab w:val="left" w:pos="3119"/>
      </w:tabs>
      <w:ind w:left="360" w:hanging="567"/>
    </w:pPr>
    <w:rPr>
      <w:sz w:val="28"/>
      <w:szCs w:val="28"/>
    </w:rPr>
  </w:style>
  <w:style w:type="paragraph" w:customStyle="1" w:styleId="affffd">
    <w:name w:val="Маркирование"/>
    <w:basedOn w:val="1fa"/>
    <w:uiPriority w:val="99"/>
    <w:rsid w:val="00AD3EBC"/>
    <w:pPr>
      <w:tabs>
        <w:tab w:val="clear" w:pos="360"/>
        <w:tab w:val="left" w:pos="660"/>
      </w:tabs>
      <w:ind w:left="660" w:hanging="660"/>
    </w:pPr>
    <w:rPr>
      <w:bCs/>
      <w:sz w:val="24"/>
      <w:szCs w:val="24"/>
    </w:rPr>
  </w:style>
  <w:style w:type="paragraph" w:customStyle="1" w:styleId="affffe">
    <w:name w:val="Стиль начало"/>
    <w:basedOn w:val="a6"/>
    <w:rsid w:val="00AD3EBC"/>
    <w:pPr>
      <w:spacing w:line="264" w:lineRule="auto"/>
      <w:ind w:firstLine="0"/>
      <w:jc w:val="left"/>
    </w:pPr>
    <w:rPr>
      <w:bCs w:val="0"/>
      <w:sz w:val="28"/>
      <w:szCs w:val="20"/>
    </w:rPr>
  </w:style>
  <w:style w:type="paragraph" w:customStyle="1" w:styleId="afffff">
    <w:name w:val="Ñòèëü íà÷àëî"/>
    <w:basedOn w:val="a6"/>
    <w:uiPriority w:val="99"/>
    <w:rsid w:val="00AD3EBC"/>
    <w:pPr>
      <w:spacing w:line="264" w:lineRule="auto"/>
      <w:ind w:firstLine="0"/>
      <w:jc w:val="left"/>
    </w:pPr>
    <w:rPr>
      <w:bCs w:val="0"/>
      <w:sz w:val="28"/>
      <w:szCs w:val="20"/>
    </w:rPr>
  </w:style>
  <w:style w:type="paragraph" w:customStyle="1" w:styleId="afffff0">
    <w:name w:val="Стиль"/>
    <w:uiPriority w:val="99"/>
    <w:rsid w:val="00AD3EBC"/>
    <w:pPr>
      <w:widowControl w:val="0"/>
      <w:suppressAutoHyphens/>
      <w:autoSpaceDE w:val="0"/>
    </w:pPr>
    <w:rPr>
      <w:rFonts w:eastAsia="Arial"/>
      <w:sz w:val="24"/>
      <w:szCs w:val="24"/>
      <w:lang w:eastAsia="ar-SA"/>
    </w:rPr>
  </w:style>
  <w:style w:type="paragraph" w:customStyle="1" w:styleId="afffff1">
    <w:name w:val="Дашков"/>
    <w:basedOn w:val="a6"/>
    <w:uiPriority w:val="99"/>
    <w:rsid w:val="00AD3EBC"/>
    <w:pPr>
      <w:keepNext/>
      <w:keepLines/>
      <w:tabs>
        <w:tab w:val="left" w:pos="-720"/>
      </w:tabs>
      <w:spacing w:line="240" w:lineRule="auto"/>
      <w:ind w:firstLine="720"/>
    </w:pPr>
    <w:rPr>
      <w:bCs w:val="0"/>
      <w:sz w:val="24"/>
      <w:szCs w:val="20"/>
      <w:lang w:val="en-US"/>
    </w:rPr>
  </w:style>
  <w:style w:type="paragraph" w:customStyle="1" w:styleId="afffff2">
    <w:name w:val="Абзац нумеров"/>
    <w:basedOn w:val="a6"/>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6"/>
    <w:uiPriority w:val="99"/>
    <w:rsid w:val="00AD3EBC"/>
    <w:pPr>
      <w:spacing w:line="240" w:lineRule="auto"/>
      <w:ind w:firstLine="709"/>
    </w:pPr>
    <w:rPr>
      <w:bCs w:val="0"/>
      <w:sz w:val="24"/>
      <w:szCs w:val="20"/>
    </w:rPr>
  </w:style>
  <w:style w:type="paragraph" w:customStyle="1" w:styleId="afffff3">
    <w:name w:val="буквы"/>
    <w:basedOn w:val="a6"/>
    <w:uiPriority w:val="99"/>
    <w:rsid w:val="00AD3EBC"/>
    <w:pPr>
      <w:tabs>
        <w:tab w:val="num" w:pos="1080"/>
      </w:tabs>
      <w:ind w:left="1080" w:hanging="360"/>
    </w:pPr>
    <w:rPr>
      <w:sz w:val="28"/>
    </w:rPr>
  </w:style>
  <w:style w:type="paragraph" w:customStyle="1" w:styleId="afffff4">
    <w:name w:val="Стадия_кр"/>
    <w:basedOn w:val="a6"/>
    <w:next w:val="a6"/>
    <w:uiPriority w:val="99"/>
    <w:rsid w:val="00AD3EBC"/>
    <w:pPr>
      <w:spacing w:line="240" w:lineRule="auto"/>
      <w:ind w:firstLine="0"/>
      <w:jc w:val="center"/>
    </w:pPr>
    <w:rPr>
      <w:bCs w:val="0"/>
      <w:sz w:val="24"/>
      <w:szCs w:val="20"/>
    </w:rPr>
  </w:style>
  <w:style w:type="paragraph" w:customStyle="1" w:styleId="afffff5">
    <w:name w:val="перечень"/>
    <w:basedOn w:val="a6"/>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6"/>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6"/>
    <w:next w:val="a6"/>
    <w:uiPriority w:val="99"/>
    <w:rsid w:val="00AD3EBC"/>
    <w:pPr>
      <w:keepNext/>
      <w:spacing w:line="240" w:lineRule="auto"/>
      <w:ind w:firstLine="0"/>
      <w:jc w:val="center"/>
    </w:pPr>
    <w:rPr>
      <w:b/>
      <w:sz w:val="24"/>
      <w:szCs w:val="24"/>
    </w:rPr>
  </w:style>
  <w:style w:type="paragraph" w:customStyle="1" w:styleId="216">
    <w:name w:val="заголовок 21"/>
    <w:basedOn w:val="a6"/>
    <w:next w:val="a6"/>
    <w:uiPriority w:val="99"/>
    <w:rsid w:val="00AD3EBC"/>
    <w:pPr>
      <w:keepNext/>
      <w:widowControl w:val="0"/>
      <w:spacing w:line="240" w:lineRule="auto"/>
      <w:ind w:firstLine="709"/>
    </w:pPr>
    <w:rPr>
      <w:bCs w:val="0"/>
      <w:sz w:val="24"/>
      <w:szCs w:val="24"/>
    </w:rPr>
  </w:style>
  <w:style w:type="paragraph" w:customStyle="1" w:styleId="Textkorper">
    <w:name w:val="Textkorper"/>
    <w:basedOn w:val="a6"/>
    <w:rsid w:val="00AD3EBC"/>
    <w:pPr>
      <w:spacing w:line="240" w:lineRule="auto"/>
      <w:ind w:firstLine="0"/>
      <w:jc w:val="left"/>
    </w:pPr>
    <w:rPr>
      <w:rFonts w:ascii="Arial" w:hAnsi="Arial"/>
      <w:bCs w:val="0"/>
      <w:szCs w:val="20"/>
    </w:rPr>
  </w:style>
  <w:style w:type="paragraph" w:customStyle="1" w:styleId="BodyText27">
    <w:name w:val="Body Text 27"/>
    <w:basedOn w:val="a6"/>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6"/>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6"/>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6"/>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6"/>
    <w:next w:val="a6"/>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6">
    <w:name w:val="Переменные"/>
    <w:basedOn w:val="aff0"/>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7">
    <w:name w:val="Формула"/>
    <w:basedOn w:val="aff0"/>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8">
    <w:name w:val="Чертежный"/>
    <w:uiPriority w:val="99"/>
    <w:rsid w:val="00AD3EBC"/>
    <w:pPr>
      <w:suppressAutoHyphens/>
      <w:jc w:val="both"/>
    </w:pPr>
    <w:rPr>
      <w:rFonts w:ascii="ISOCPEUR" w:eastAsia="Arial" w:hAnsi="ISOCPEUR"/>
      <w:i/>
      <w:sz w:val="28"/>
      <w:lang w:val="uk-UA" w:eastAsia="ar-SA"/>
    </w:rPr>
  </w:style>
  <w:style w:type="paragraph" w:customStyle="1" w:styleId="afffff9">
    <w:name w:val="Листинг программы"/>
    <w:uiPriority w:val="99"/>
    <w:rsid w:val="00AD3EBC"/>
    <w:pPr>
      <w:suppressAutoHyphens/>
    </w:pPr>
    <w:rPr>
      <w:rFonts w:eastAsia="Arial"/>
      <w:lang w:eastAsia="ar-SA"/>
    </w:rPr>
  </w:style>
  <w:style w:type="paragraph" w:customStyle="1" w:styleId="35">
    <w:name w:val="Стиль3"/>
    <w:basedOn w:val="a6"/>
    <w:link w:val="36"/>
    <w:uiPriority w:val="99"/>
    <w:rsid w:val="00AD3EBC"/>
    <w:pPr>
      <w:keepLines/>
    </w:pPr>
    <w:rPr>
      <w:rFonts w:ascii="Arial" w:hAnsi="Arial" w:cs="Arial"/>
      <w:bCs w:val="0"/>
    </w:rPr>
  </w:style>
  <w:style w:type="paragraph" w:customStyle="1" w:styleId="afffffa">
    <w:name w:val="Раздел"/>
    <w:basedOn w:val="a6"/>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6"/>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6"/>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6"/>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6"/>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0">
    <w:name w:val="заголовок 1"/>
    <w:basedOn w:val="a6"/>
    <w:next w:val="a6"/>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6"/>
    <w:uiPriority w:val="99"/>
    <w:rsid w:val="00AD3EBC"/>
    <w:pPr>
      <w:keepNext/>
      <w:widowControl w:val="0"/>
      <w:ind w:left="1134" w:right="1134" w:firstLine="0"/>
    </w:pPr>
    <w:rPr>
      <w:bCs w:val="0"/>
      <w:sz w:val="36"/>
      <w:szCs w:val="20"/>
    </w:rPr>
  </w:style>
  <w:style w:type="paragraph" w:customStyle="1" w:styleId="2b">
    <w:name w:val="заголовок 2"/>
    <w:basedOn w:val="a6"/>
    <w:next w:val="a6"/>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6"/>
    <w:next w:val="a6"/>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6"/>
    <w:next w:val="a6"/>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6"/>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6"/>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6"/>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6"/>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6"/>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6"/>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6"/>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6"/>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6"/>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6"/>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6"/>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6"/>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6"/>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6"/>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6"/>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6"/>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6"/>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6"/>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6"/>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6"/>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6"/>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6"/>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6"/>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6"/>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6"/>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6"/>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6"/>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6"/>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6"/>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6"/>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6"/>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6"/>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6"/>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6"/>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6"/>
    <w:rsid w:val="00AD3EBC"/>
    <w:pPr>
      <w:tabs>
        <w:tab w:val="left" w:pos="360"/>
      </w:tabs>
      <w:overflowPunct w:val="0"/>
      <w:autoSpaceDE w:val="0"/>
      <w:spacing w:after="140"/>
      <w:ind w:left="360" w:hanging="360"/>
    </w:pPr>
    <w:rPr>
      <w:bCs w:val="0"/>
      <w:szCs w:val="20"/>
    </w:rPr>
  </w:style>
  <w:style w:type="paragraph" w:customStyle="1" w:styleId="Sp10">
    <w:name w:val="Sp1"/>
    <w:basedOn w:val="a6"/>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b">
    <w:name w:val="Дефис"/>
    <w:basedOn w:val="a6"/>
    <w:uiPriority w:val="99"/>
    <w:rsid w:val="00AD3EBC"/>
    <w:pPr>
      <w:tabs>
        <w:tab w:val="num" w:pos="0"/>
        <w:tab w:val="left" w:pos="360"/>
      </w:tabs>
    </w:pPr>
    <w:rPr>
      <w:kern w:val="1"/>
      <w:sz w:val="28"/>
      <w:szCs w:val="24"/>
    </w:rPr>
  </w:style>
  <w:style w:type="paragraph" w:customStyle="1" w:styleId="afffffc">
    <w:name w:val="Справка"/>
    <w:basedOn w:val="a6"/>
    <w:next w:val="a6"/>
    <w:uiPriority w:val="99"/>
    <w:rsid w:val="00AD3EBC"/>
    <w:pPr>
      <w:spacing w:before="2400" w:after="240"/>
      <w:ind w:firstLine="0"/>
      <w:jc w:val="center"/>
    </w:pPr>
    <w:rPr>
      <w:b/>
      <w:bCs w:val="0"/>
      <w:sz w:val="28"/>
      <w:szCs w:val="20"/>
    </w:rPr>
  </w:style>
  <w:style w:type="paragraph" w:customStyle="1" w:styleId="afffffd">
    <w:name w:val="ТекстОбычный"/>
    <w:link w:val="afffffe"/>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6"/>
    <w:uiPriority w:val="99"/>
    <w:rsid w:val="00AD3EBC"/>
    <w:pPr>
      <w:ind w:firstLine="0"/>
      <w:jc w:val="center"/>
    </w:pPr>
    <w:rPr>
      <w:bCs w:val="0"/>
      <w:szCs w:val="24"/>
    </w:rPr>
  </w:style>
  <w:style w:type="paragraph" w:customStyle="1" w:styleId="affffff">
    <w:name w:val="ФИО"/>
    <w:basedOn w:val="a6"/>
    <w:next w:val="a6"/>
    <w:uiPriority w:val="99"/>
    <w:rsid w:val="00AD3EBC"/>
    <w:pPr>
      <w:spacing w:before="480"/>
      <w:ind w:firstLine="0"/>
      <w:jc w:val="left"/>
    </w:pPr>
    <w:rPr>
      <w:b/>
      <w:bCs w:val="0"/>
      <w:sz w:val="28"/>
      <w:szCs w:val="20"/>
    </w:rPr>
  </w:style>
  <w:style w:type="paragraph" w:customStyle="1" w:styleId="Iniiaiieoaeno21">
    <w:name w:val="Iniiaiie oaeno 21"/>
    <w:basedOn w:val="a6"/>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6"/>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6"/>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6"/>
    <w:next w:val="a6"/>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6"/>
    <w:uiPriority w:val="99"/>
    <w:rsid w:val="00AD3EBC"/>
    <w:pPr>
      <w:widowControl w:val="0"/>
      <w:overflowPunct w:val="0"/>
      <w:autoSpaceDE w:val="0"/>
      <w:ind w:firstLine="0"/>
    </w:pPr>
    <w:rPr>
      <w:bCs w:val="0"/>
      <w:sz w:val="28"/>
      <w:szCs w:val="20"/>
    </w:rPr>
  </w:style>
  <w:style w:type="paragraph" w:customStyle="1" w:styleId="affffff0">
    <w:name w:val="Таблица"/>
    <w:basedOn w:val="a6"/>
    <w:uiPriority w:val="99"/>
    <w:rsid w:val="00AD3EBC"/>
    <w:pPr>
      <w:spacing w:before="60" w:after="60"/>
      <w:ind w:firstLine="0"/>
      <w:jc w:val="center"/>
    </w:pPr>
    <w:rPr>
      <w:bCs w:val="0"/>
      <w:sz w:val="28"/>
      <w:szCs w:val="24"/>
    </w:rPr>
  </w:style>
  <w:style w:type="paragraph" w:customStyle="1" w:styleId="affffff1">
    <w:name w:val="список_з"/>
    <w:basedOn w:val="a6"/>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6"/>
    <w:next w:val="a6"/>
    <w:uiPriority w:val="99"/>
    <w:rsid w:val="00AD3EBC"/>
    <w:pPr>
      <w:keepNext/>
      <w:spacing w:before="240" w:after="60"/>
      <w:ind w:firstLine="720"/>
    </w:pPr>
    <w:rPr>
      <w:b/>
      <w:bCs w:val="0"/>
      <w:sz w:val="28"/>
      <w:szCs w:val="24"/>
      <w:lang w:val="en-US"/>
    </w:rPr>
  </w:style>
  <w:style w:type="paragraph" w:customStyle="1" w:styleId="caaieiaie41">
    <w:name w:val="caaieiaie 41"/>
    <w:basedOn w:val="a6"/>
    <w:next w:val="a6"/>
    <w:uiPriority w:val="99"/>
    <w:rsid w:val="00AD3EBC"/>
    <w:pPr>
      <w:keepNext/>
      <w:tabs>
        <w:tab w:val="left" w:pos="720"/>
      </w:tabs>
      <w:ind w:firstLine="0"/>
      <w:jc w:val="center"/>
    </w:pPr>
    <w:rPr>
      <w:b/>
      <w:sz w:val="28"/>
      <w:szCs w:val="24"/>
    </w:rPr>
  </w:style>
  <w:style w:type="paragraph" w:customStyle="1" w:styleId="caaieiaie5">
    <w:name w:val="caaieiaie 5"/>
    <w:basedOn w:val="a6"/>
    <w:next w:val="a6"/>
    <w:uiPriority w:val="99"/>
    <w:rsid w:val="00AD3EBC"/>
    <w:pPr>
      <w:keepNext/>
      <w:tabs>
        <w:tab w:val="num" w:pos="417"/>
      </w:tabs>
      <w:ind w:firstLine="0"/>
      <w:jc w:val="center"/>
    </w:pPr>
    <w:rPr>
      <w:b/>
      <w:bCs w:val="0"/>
      <w:lang w:val="en-US"/>
    </w:rPr>
  </w:style>
  <w:style w:type="paragraph" w:customStyle="1" w:styleId="BodyText21">
    <w:name w:val="Body Text 21"/>
    <w:basedOn w:val="a6"/>
    <w:uiPriority w:val="99"/>
    <w:rsid w:val="00AD3EBC"/>
    <w:pPr>
      <w:widowControl w:val="0"/>
      <w:ind w:firstLine="0"/>
      <w:jc w:val="left"/>
    </w:pPr>
    <w:rPr>
      <w:bCs w:val="0"/>
      <w:sz w:val="28"/>
      <w:szCs w:val="24"/>
    </w:rPr>
  </w:style>
  <w:style w:type="paragraph" w:customStyle="1" w:styleId="Iniiaiieoaeno2">
    <w:name w:val="Iniiaiie oaeno 2"/>
    <w:basedOn w:val="a6"/>
    <w:uiPriority w:val="99"/>
    <w:rsid w:val="00AD3EBC"/>
    <w:pPr>
      <w:widowControl w:val="0"/>
      <w:ind w:firstLine="720"/>
    </w:pPr>
    <w:rPr>
      <w:bCs w:val="0"/>
      <w:sz w:val="28"/>
      <w:szCs w:val="24"/>
    </w:rPr>
  </w:style>
  <w:style w:type="paragraph" w:customStyle="1" w:styleId="Iniiaiieoaeno1">
    <w:name w:val="Iniiaiie oaeno1"/>
    <w:basedOn w:val="a6"/>
    <w:uiPriority w:val="99"/>
    <w:rsid w:val="00AD3EBC"/>
    <w:pPr>
      <w:widowControl w:val="0"/>
      <w:ind w:firstLine="0"/>
    </w:pPr>
    <w:rPr>
      <w:bCs w:val="0"/>
      <w:sz w:val="28"/>
      <w:szCs w:val="24"/>
    </w:rPr>
  </w:style>
  <w:style w:type="paragraph" w:customStyle="1" w:styleId="BodyText23">
    <w:name w:val="Body Text 23"/>
    <w:basedOn w:val="a6"/>
    <w:uiPriority w:val="99"/>
    <w:rsid w:val="00AD3EBC"/>
    <w:pPr>
      <w:ind w:firstLine="709"/>
      <w:jc w:val="left"/>
    </w:pPr>
    <w:rPr>
      <w:bCs w:val="0"/>
      <w:sz w:val="28"/>
      <w:szCs w:val="24"/>
    </w:rPr>
  </w:style>
  <w:style w:type="paragraph" w:customStyle="1" w:styleId="caaieiaie3">
    <w:name w:val="caaieiaie 3"/>
    <w:basedOn w:val="a6"/>
    <w:next w:val="a6"/>
    <w:uiPriority w:val="99"/>
    <w:rsid w:val="00AD3EBC"/>
    <w:pPr>
      <w:keepNext/>
      <w:spacing w:before="240" w:after="60"/>
      <w:ind w:firstLine="720"/>
    </w:pPr>
    <w:rPr>
      <w:b/>
      <w:bCs w:val="0"/>
      <w:sz w:val="28"/>
      <w:szCs w:val="24"/>
      <w:lang w:val="en-US"/>
    </w:rPr>
  </w:style>
  <w:style w:type="paragraph" w:customStyle="1" w:styleId="affffff2">
    <w:name w:val="Îñíîâíîé òåêñò"/>
    <w:basedOn w:val="a6"/>
    <w:uiPriority w:val="99"/>
    <w:rsid w:val="00AD3EBC"/>
    <w:pPr>
      <w:widowControl w:val="0"/>
      <w:overflowPunct w:val="0"/>
      <w:autoSpaceDE w:val="0"/>
      <w:ind w:firstLine="0"/>
    </w:pPr>
    <w:rPr>
      <w:bCs w:val="0"/>
      <w:sz w:val="28"/>
      <w:szCs w:val="24"/>
    </w:rPr>
  </w:style>
  <w:style w:type="paragraph" w:customStyle="1" w:styleId="a4">
    <w:name w:val="Перечисление"/>
    <w:basedOn w:val="a6"/>
    <w:uiPriority w:val="99"/>
    <w:rsid w:val="00AD3EBC"/>
    <w:pPr>
      <w:widowControl w:val="0"/>
      <w:tabs>
        <w:tab w:val="left" w:pos="814"/>
      </w:tabs>
      <w:ind w:firstLine="454"/>
    </w:pPr>
    <w:rPr>
      <w:bCs w:val="0"/>
      <w:color w:val="000000"/>
      <w:sz w:val="28"/>
      <w:szCs w:val="24"/>
    </w:rPr>
  </w:style>
  <w:style w:type="paragraph" w:customStyle="1" w:styleId="a5">
    <w:name w:val="абзац"/>
    <w:basedOn w:val="Body0"/>
    <w:uiPriority w:val="99"/>
    <w:rsid w:val="00AD3EBC"/>
    <w:pPr>
      <w:overflowPunct/>
      <w:autoSpaceDE/>
      <w:spacing w:before="120"/>
      <w:textAlignment w:val="auto"/>
    </w:pPr>
    <w:rPr>
      <w:bCs w:val="0"/>
      <w:sz w:val="28"/>
      <w:szCs w:val="24"/>
    </w:rPr>
  </w:style>
  <w:style w:type="paragraph" w:customStyle="1" w:styleId="1ff1">
    <w:name w:val="?????1"/>
    <w:basedOn w:val="a6"/>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2">
    <w:name w:val="Основной текст1"/>
    <w:basedOn w:val="a6"/>
    <w:uiPriority w:val="99"/>
    <w:rsid w:val="00AD3EBC"/>
    <w:pPr>
      <w:ind w:right="2323" w:firstLine="0"/>
    </w:pPr>
    <w:rPr>
      <w:bCs w:val="0"/>
      <w:sz w:val="28"/>
      <w:szCs w:val="20"/>
    </w:rPr>
  </w:style>
  <w:style w:type="paragraph" w:customStyle="1" w:styleId="1ff3">
    <w:name w:val="Подзаголовок1"/>
    <w:basedOn w:val="a6"/>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6"/>
    <w:uiPriority w:val="99"/>
    <w:rsid w:val="00AD3EBC"/>
    <w:pPr>
      <w:overflowPunct w:val="0"/>
      <w:autoSpaceDE w:val="0"/>
      <w:ind w:firstLine="0"/>
    </w:pPr>
    <w:rPr>
      <w:bCs w:val="0"/>
      <w:sz w:val="28"/>
      <w:szCs w:val="20"/>
    </w:rPr>
  </w:style>
  <w:style w:type="paragraph" w:customStyle="1" w:styleId="BodyText220">
    <w:name w:val="Body Text 220"/>
    <w:basedOn w:val="a6"/>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6"/>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6"/>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6"/>
    <w:uiPriority w:val="99"/>
    <w:rsid w:val="00AD3EBC"/>
    <w:pPr>
      <w:overflowPunct w:val="0"/>
      <w:autoSpaceDE w:val="0"/>
      <w:ind w:firstLine="0"/>
    </w:pPr>
    <w:rPr>
      <w:bCs w:val="0"/>
      <w:sz w:val="28"/>
      <w:szCs w:val="20"/>
    </w:rPr>
  </w:style>
  <w:style w:type="paragraph" w:customStyle="1" w:styleId="BodyText216">
    <w:name w:val="Body Text 216"/>
    <w:basedOn w:val="a6"/>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6"/>
    <w:uiPriority w:val="99"/>
    <w:rsid w:val="00AD3EBC"/>
    <w:pPr>
      <w:overflowPunct w:val="0"/>
      <w:autoSpaceDE w:val="0"/>
      <w:spacing w:after="120"/>
      <w:ind w:left="283" w:firstLine="0"/>
      <w:jc w:val="left"/>
    </w:pPr>
    <w:rPr>
      <w:bCs w:val="0"/>
      <w:sz w:val="28"/>
      <w:szCs w:val="20"/>
    </w:rPr>
  </w:style>
  <w:style w:type="paragraph" w:customStyle="1" w:styleId="13">
    <w:name w:val="Текст выноски1"/>
    <w:basedOn w:val="a6"/>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6"/>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6"/>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6"/>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6"/>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6"/>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6"/>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6"/>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6"/>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6"/>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6"/>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6"/>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6"/>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6"/>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6"/>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6"/>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6"/>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6"/>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6"/>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6"/>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6"/>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6"/>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6"/>
    <w:uiPriority w:val="99"/>
    <w:rsid w:val="00AD3EBC"/>
    <w:pPr>
      <w:overflowPunct w:val="0"/>
      <w:autoSpaceDE w:val="0"/>
      <w:ind w:left="576" w:firstLine="0"/>
    </w:pPr>
    <w:rPr>
      <w:bCs w:val="0"/>
      <w:sz w:val="28"/>
      <w:szCs w:val="20"/>
    </w:rPr>
  </w:style>
  <w:style w:type="paragraph" w:customStyle="1" w:styleId="2d">
    <w:name w:val="Схема документа2"/>
    <w:basedOn w:val="a6"/>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6"/>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6"/>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6"/>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6"/>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6"/>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6"/>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6"/>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6"/>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6"/>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6"/>
    <w:next w:val="a6"/>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6"/>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6"/>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6"/>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6"/>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6"/>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6"/>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6"/>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6"/>
    <w:uiPriority w:val="99"/>
    <w:rsid w:val="00AD3EBC"/>
    <w:pPr>
      <w:ind w:left="1026" w:right="285" w:firstLine="0"/>
    </w:pPr>
    <w:rPr>
      <w:bCs w:val="0"/>
      <w:sz w:val="28"/>
      <w:szCs w:val="28"/>
    </w:rPr>
  </w:style>
  <w:style w:type="paragraph" w:customStyle="1" w:styleId="affffff4">
    <w:name w:val="Пояснительная записка(ТЕКСТ)"/>
    <w:basedOn w:val="a6"/>
    <w:uiPriority w:val="99"/>
    <w:rsid w:val="00AD3EBC"/>
    <w:pPr>
      <w:ind w:left="57" w:right="113" w:firstLine="851"/>
    </w:pPr>
    <w:rPr>
      <w:sz w:val="28"/>
      <w:szCs w:val="28"/>
    </w:rPr>
  </w:style>
  <w:style w:type="paragraph" w:customStyle="1" w:styleId="affffff5">
    <w:name w:val="Стиль по ИЦЭУ"/>
    <w:basedOn w:val="a6"/>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6"/>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6"/>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6"/>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6"/>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6"/>
    <w:uiPriority w:val="99"/>
    <w:rsid w:val="00AD3EBC"/>
    <w:pPr>
      <w:overflowPunct w:val="0"/>
      <w:autoSpaceDE w:val="0"/>
      <w:spacing w:line="240" w:lineRule="auto"/>
    </w:pPr>
    <w:rPr>
      <w:rFonts w:eastAsia="Gulim"/>
      <w:bCs w:val="0"/>
      <w:sz w:val="24"/>
      <w:szCs w:val="24"/>
    </w:rPr>
  </w:style>
  <w:style w:type="paragraph" w:styleId="affffff7">
    <w:name w:val="List Paragraph"/>
    <w:basedOn w:val="a6"/>
    <w:uiPriority w:val="34"/>
    <w:qFormat/>
    <w:rsid w:val="00AD3EBC"/>
    <w:pPr>
      <w:ind w:left="708"/>
    </w:pPr>
    <w:rPr>
      <w:bCs w:val="0"/>
    </w:rPr>
  </w:style>
  <w:style w:type="paragraph" w:customStyle="1" w:styleId="affffff8">
    <w:name w:val="Готовый"/>
    <w:basedOn w:val="a6"/>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c"/>
    <w:next w:val="1fc"/>
    <w:uiPriority w:val="99"/>
    <w:rsid w:val="00AD3EBC"/>
    <w:pPr>
      <w:spacing w:line="240" w:lineRule="auto"/>
      <w:ind w:firstLine="0"/>
      <w:jc w:val="left"/>
    </w:pPr>
    <w:rPr>
      <w:b/>
      <w:szCs w:val="20"/>
    </w:rPr>
  </w:style>
  <w:style w:type="paragraph" w:customStyle="1" w:styleId="affffff9">
    <w:name w:val="Р"/>
    <w:basedOn w:val="a6"/>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6"/>
    <w:uiPriority w:val="99"/>
    <w:rsid w:val="00AD3EBC"/>
    <w:pPr>
      <w:spacing w:line="240" w:lineRule="auto"/>
      <w:ind w:firstLine="0"/>
    </w:pPr>
    <w:rPr>
      <w:bCs w:val="0"/>
      <w:sz w:val="28"/>
      <w:szCs w:val="28"/>
    </w:rPr>
  </w:style>
  <w:style w:type="paragraph" w:customStyle="1" w:styleId="56">
    <w:name w:val="Пункт_5"/>
    <w:basedOn w:val="a6"/>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f"/>
    <w:rsid w:val="00AD3EBC"/>
    <w:pPr>
      <w:tabs>
        <w:tab w:val="right" w:leader="dot" w:pos="7091"/>
      </w:tabs>
      <w:ind w:left="2547" w:firstLine="0"/>
    </w:pPr>
  </w:style>
  <w:style w:type="paragraph" w:customStyle="1" w:styleId="affffffb">
    <w:name w:val="Содержимое таблицы"/>
    <w:basedOn w:val="a6"/>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d"/>
    <w:uiPriority w:val="39"/>
    <w:qFormat/>
    <w:rsid w:val="00AD3EBC"/>
    <w:pPr>
      <w:suppressLineNumbers/>
      <w:ind w:firstLine="0"/>
    </w:pPr>
    <w:rPr>
      <w:b/>
      <w:sz w:val="32"/>
      <w:szCs w:val="32"/>
    </w:rPr>
  </w:style>
  <w:style w:type="paragraph" w:styleId="affffffe">
    <w:name w:val="Document Map"/>
    <w:basedOn w:val="a6"/>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6"/>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6"/>
    <w:unhideWhenUsed/>
    <w:rsid w:val="00A40714"/>
    <w:pPr>
      <w:numPr>
        <w:numId w:val="6"/>
      </w:numPr>
      <w:contextualSpacing/>
    </w:pPr>
  </w:style>
  <w:style w:type="paragraph" w:styleId="38">
    <w:name w:val="Body Text 3"/>
    <w:aliases w:val="Знак7,Знак19"/>
    <w:basedOn w:val="a6"/>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6"/>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6"/>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6"/>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5">
    <w:name w:val="Нижний колонтитул Знак"/>
    <w:link w:val="aff4"/>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2">
    <w:name w:val="Название Знак"/>
    <w:aliases w:val="Знак6 Знак"/>
    <w:link w:val="afff0"/>
    <w:uiPriority w:val="99"/>
    <w:locked/>
    <w:rsid w:val="00356DF1"/>
    <w:rPr>
      <w:rFonts w:ascii="Arial" w:hAnsi="Arial"/>
      <w:b/>
      <w:bCs/>
      <w:sz w:val="24"/>
      <w:szCs w:val="22"/>
      <w:lang w:eastAsia="ar-SA"/>
    </w:rPr>
  </w:style>
  <w:style w:type="paragraph" w:customStyle="1" w:styleId="FTN1">
    <w:name w:val="FTN_1"/>
    <w:basedOn w:val="a6"/>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9">
    <w:name w:val="Верхний колонтитул Знак"/>
    <w:aliases w:val=" Знак23 Знак,Знак23 Знак"/>
    <w:link w:val="aff8"/>
    <w:uiPriority w:val="99"/>
    <w:locked/>
    <w:rsid w:val="009C781E"/>
    <w:rPr>
      <w:bCs/>
      <w:i/>
      <w:szCs w:val="22"/>
      <w:lang w:eastAsia="ar-SA"/>
    </w:rPr>
  </w:style>
  <w:style w:type="character" w:customStyle="1" w:styleId="2f1">
    <w:name w:val="Основной текст (2)_"/>
    <w:basedOn w:val="a7"/>
    <w:link w:val="2f2"/>
    <w:uiPriority w:val="99"/>
    <w:rsid w:val="00337FB1"/>
    <w:rPr>
      <w:sz w:val="23"/>
      <w:szCs w:val="23"/>
      <w:shd w:val="clear" w:color="auto" w:fill="FFFFFF"/>
    </w:rPr>
  </w:style>
  <w:style w:type="character" w:customStyle="1" w:styleId="360">
    <w:name w:val="Основной текст (36)_"/>
    <w:basedOn w:val="a7"/>
    <w:link w:val="361"/>
    <w:uiPriority w:val="99"/>
    <w:rsid w:val="00337FB1"/>
    <w:rPr>
      <w:sz w:val="18"/>
      <w:szCs w:val="18"/>
      <w:shd w:val="clear" w:color="auto" w:fill="FFFFFF"/>
    </w:rPr>
  </w:style>
  <w:style w:type="character" w:customStyle="1" w:styleId="370">
    <w:name w:val="Основной текст (37)_"/>
    <w:basedOn w:val="a7"/>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6"/>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6"/>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6"/>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6"/>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7">
    <w:name w:val="Текст сноски Знак"/>
    <w:link w:val="afff6"/>
    <w:uiPriority w:val="99"/>
    <w:locked/>
    <w:rsid w:val="00CF018A"/>
    <w:rPr>
      <w:bCs/>
      <w:szCs w:val="22"/>
      <w:lang w:eastAsia="ar-SA"/>
    </w:rPr>
  </w:style>
  <w:style w:type="paragraph" w:customStyle="1" w:styleId="FTN">
    <w:name w:val="FTN_таб"/>
    <w:basedOn w:val="a6"/>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6"/>
    <w:next w:val="a6"/>
    <w:uiPriority w:val="99"/>
    <w:qFormat/>
    <w:rsid w:val="00CF018A"/>
    <w:pPr>
      <w:pageBreakBefore/>
      <w:spacing w:before="120" w:after="120" w:line="240" w:lineRule="auto"/>
      <w:ind w:firstLine="0"/>
    </w:pPr>
    <w:rPr>
      <w:bCs w:val="0"/>
      <w:i/>
      <w:sz w:val="24"/>
      <w:lang w:eastAsia="ru-RU"/>
    </w:rPr>
  </w:style>
  <w:style w:type="paragraph" w:styleId="a0">
    <w:name w:val="List Bullet"/>
    <w:basedOn w:val="a6"/>
    <w:autoRedefine/>
    <w:uiPriority w:val="99"/>
    <w:rsid w:val="00CF018A"/>
    <w:pPr>
      <w:numPr>
        <w:numId w:val="2"/>
      </w:numPr>
      <w:tabs>
        <w:tab w:val="num" w:pos="360"/>
      </w:tabs>
      <w:suppressAutoHyphens w:val="0"/>
      <w:ind w:left="360"/>
    </w:pPr>
    <w:rPr>
      <w:lang w:eastAsia="ru-RU"/>
    </w:rPr>
  </w:style>
  <w:style w:type="character" w:customStyle="1" w:styleId="aff7">
    <w:name w:val="Текст выноски Знак"/>
    <w:link w:val="aff6"/>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1">
    <w:name w:val="Тема примечания Знак"/>
    <w:link w:val="affff0"/>
    <w:uiPriority w:val="99"/>
    <w:locked/>
    <w:rsid w:val="00CF018A"/>
    <w:rPr>
      <w:b/>
      <w:szCs w:val="22"/>
      <w:lang w:eastAsia="ar-SA"/>
    </w:rPr>
  </w:style>
  <w:style w:type="character" w:customStyle="1" w:styleId="afff">
    <w:name w:val="Основной текст с отступом Знак"/>
    <w:aliases w:val="текст Знак"/>
    <w:link w:val="affe"/>
    <w:uiPriority w:val="99"/>
    <w:locked/>
    <w:rsid w:val="00CF018A"/>
    <w:rPr>
      <w:bCs/>
      <w:i/>
      <w:color w:val="000000"/>
      <w:sz w:val="22"/>
      <w:szCs w:val="28"/>
      <w:lang w:eastAsia="ar-SA"/>
    </w:rPr>
  </w:style>
  <w:style w:type="paragraph" w:styleId="2f3">
    <w:name w:val="List Bullet 2"/>
    <w:basedOn w:val="a6"/>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6"/>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7"/>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6"/>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6"/>
    <w:next w:val="a6"/>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7"/>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6"/>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7"/>
    <w:link w:val="afffffff9"/>
    <w:uiPriority w:val="99"/>
    <w:rsid w:val="00CF018A"/>
    <w:rPr>
      <w:rFonts w:ascii="Courier New" w:hAnsi="Courier New"/>
      <w:lang w:val="x-none" w:eastAsia="x-none"/>
    </w:rPr>
  </w:style>
  <w:style w:type="paragraph" w:customStyle="1" w:styleId="49">
    <w:name w:val="Знак4"/>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3">
    <w:name w:val="Подзаголовок Знак"/>
    <w:link w:val="afff1"/>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8"/>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6"/>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6"/>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6"/>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6"/>
    <w:next w:val="a6"/>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6"/>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6"/>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6"/>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6"/>
    <w:rsid w:val="00CF018A"/>
    <w:pPr>
      <w:suppressAutoHyphens w:val="0"/>
      <w:ind w:firstLine="0"/>
      <w:jc w:val="left"/>
    </w:pPr>
    <w:rPr>
      <w:bCs w:val="0"/>
      <w:sz w:val="24"/>
      <w:szCs w:val="24"/>
      <w:lang w:eastAsia="ru-RU"/>
    </w:rPr>
  </w:style>
  <w:style w:type="paragraph" w:styleId="3e">
    <w:name w:val="List 3"/>
    <w:basedOn w:val="a6"/>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6"/>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6"/>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6"/>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6"/>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6"/>
    <w:next w:val="a6"/>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6"/>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6"/>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6"/>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6"/>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6"/>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6"/>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6"/>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6"/>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6"/>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6"/>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6"/>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6"/>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6"/>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6"/>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6"/>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6"/>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6"/>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0"/>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6"/>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6"/>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6"/>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6"/>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6"/>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6"/>
    <w:uiPriority w:val="99"/>
    <w:rsid w:val="00CF018A"/>
    <w:pPr>
      <w:ind w:right="2323" w:firstLine="0"/>
    </w:pPr>
    <w:rPr>
      <w:bCs w:val="0"/>
      <w:sz w:val="28"/>
      <w:szCs w:val="20"/>
      <w:lang w:eastAsia="ru-RU"/>
    </w:rPr>
  </w:style>
  <w:style w:type="paragraph" w:customStyle="1" w:styleId="11a">
    <w:name w:val="Подзаголовок11"/>
    <w:basedOn w:val="a6"/>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6"/>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6"/>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6"/>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7"/>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e">
    <w:name w:val="ТекстОбычный Знак"/>
    <w:link w:val="afffffd"/>
    <w:uiPriority w:val="99"/>
    <w:locked/>
    <w:rsid w:val="00CF018A"/>
    <w:rPr>
      <w:rFonts w:eastAsia="Arial"/>
      <w:sz w:val="24"/>
      <w:lang w:eastAsia="ar-SA"/>
    </w:rPr>
  </w:style>
  <w:style w:type="paragraph" w:customStyle="1" w:styleId="4b">
    <w:name w:val="Знак4 Знак Знак Знак Знак Знак Знак"/>
    <w:basedOn w:val="a6"/>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6"/>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3">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6"/>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6"/>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6"/>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6"/>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6"/>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6"/>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6"/>
    <w:rsid w:val="00CF018A"/>
    <w:pPr>
      <w:suppressAutoHyphens w:val="0"/>
      <w:spacing w:line="240" w:lineRule="auto"/>
      <w:ind w:firstLine="0"/>
      <w:jc w:val="center"/>
    </w:pPr>
    <w:rPr>
      <w:bCs w:val="0"/>
      <w:sz w:val="24"/>
      <w:szCs w:val="24"/>
      <w:lang w:eastAsia="ru-RU"/>
    </w:rPr>
  </w:style>
  <w:style w:type="paragraph" w:styleId="57">
    <w:name w:val="index 5"/>
    <w:basedOn w:val="a6"/>
    <w:next w:val="a6"/>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6"/>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6"/>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6"/>
    <w:next w:val="a6"/>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6"/>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6"/>
    <w:next w:val="a6"/>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7">
    <w:name w:val="Заголовок формы Знак"/>
    <w:link w:val="affff6"/>
    <w:rsid w:val="00CF018A"/>
    <w:rPr>
      <w:b/>
      <w:caps/>
      <w:sz w:val="24"/>
      <w:szCs w:val="28"/>
      <w:lang w:eastAsia="ar-SA"/>
    </w:rPr>
  </w:style>
  <w:style w:type="numbering" w:customStyle="1" w:styleId="1ffa">
    <w:name w:val="Нет списка1"/>
    <w:next w:val="a9"/>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8"/>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9"/>
    <w:uiPriority w:val="99"/>
    <w:semiHidden/>
    <w:unhideWhenUsed/>
    <w:rsid w:val="00CF018A"/>
  </w:style>
  <w:style w:type="table" w:customStyle="1" w:styleId="2fc">
    <w:name w:val="Сетка таблицы2"/>
    <w:basedOn w:val="a8"/>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9"/>
    <w:uiPriority w:val="99"/>
    <w:semiHidden/>
    <w:unhideWhenUsed/>
    <w:rsid w:val="00CF018A"/>
  </w:style>
  <w:style w:type="table" w:customStyle="1" w:styleId="3f0">
    <w:name w:val="Сетка таблицы3"/>
    <w:basedOn w:val="a8"/>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6"/>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6"/>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6"/>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6"/>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6"/>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6"/>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6"/>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7"/>
    <w:link w:val="4-"/>
    <w:rsid w:val="001852B3"/>
    <w:rPr>
      <w:sz w:val="24"/>
    </w:rPr>
  </w:style>
  <w:style w:type="paragraph" w:customStyle="1" w:styleId="6-">
    <w:name w:val="6-буквы"/>
    <w:basedOn w:val="a6"/>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7"/>
    <w:link w:val="6-"/>
    <w:rsid w:val="00680D31"/>
    <w:rPr>
      <w:sz w:val="24"/>
    </w:rPr>
  </w:style>
  <w:style w:type="character" w:customStyle="1" w:styleId="blk">
    <w:name w:val="blk"/>
    <w:basedOn w:val="a7"/>
    <w:rsid w:val="005C2D23"/>
  </w:style>
  <w:style w:type="character" w:customStyle="1" w:styleId="nobr">
    <w:name w:val="nobr"/>
    <w:basedOn w:val="a7"/>
    <w:rsid w:val="005C2D23"/>
  </w:style>
  <w:style w:type="character" w:customStyle="1" w:styleId="3-0">
    <w:name w:val="3-з Знак"/>
    <w:basedOn w:val="a7"/>
    <w:link w:val="3-"/>
    <w:rsid w:val="002A485E"/>
    <w:rPr>
      <w:sz w:val="24"/>
    </w:rPr>
  </w:style>
  <w:style w:type="character" w:customStyle="1" w:styleId="5-0">
    <w:name w:val="5-з Знак"/>
    <w:basedOn w:val="a7"/>
    <w:link w:val="5-"/>
    <w:rsid w:val="002A485E"/>
    <w:rPr>
      <w:sz w:val="24"/>
    </w:rPr>
  </w:style>
  <w:style w:type="character" w:customStyle="1" w:styleId="7-0">
    <w:name w:val="7-форма Знак"/>
    <w:basedOn w:val="a7"/>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7"/>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35380-50D1-49B9-82B6-FA71A2F1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67</Pages>
  <Words>23487</Words>
  <Characters>133879</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157052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100</cp:revision>
  <cp:lastPrinted>2016-09-14T10:14:00Z</cp:lastPrinted>
  <dcterms:created xsi:type="dcterms:W3CDTF">2016-07-15T04:13:00Z</dcterms:created>
  <dcterms:modified xsi:type="dcterms:W3CDTF">2018-04-24T10:31:00Z</dcterms:modified>
</cp:coreProperties>
</file>